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263BB" w14:textId="77777777" w:rsidR="00AC397C" w:rsidRDefault="00AC397C" w:rsidP="00AC397C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0F18D8B9" w14:textId="0DC4EC39" w:rsidR="00AC397C" w:rsidRPr="000912AA" w:rsidRDefault="00AC397C" w:rsidP="00AC397C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687936" behindDoc="0" locked="0" layoutInCell="1" allowOverlap="1" wp14:anchorId="0E3AE3AF" wp14:editId="5A627239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33012639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EF83D" w14:textId="77777777" w:rsidR="00AC397C" w:rsidRPr="000912AA" w:rsidRDefault="00AC397C" w:rsidP="00AC397C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55C61D7E" w14:textId="77777777" w:rsidR="00AC397C" w:rsidRDefault="00AC397C" w:rsidP="00AC397C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2C6642BE" w14:textId="77777777" w:rsidR="00AC397C" w:rsidRDefault="00AC397C" w:rsidP="00AC397C">
      <w:pPr>
        <w:rPr>
          <w:lang w:val="de-DE"/>
        </w:rPr>
      </w:pPr>
    </w:p>
    <w:p w14:paraId="6A1B2FF0" w14:textId="77777777" w:rsidR="00AC397C" w:rsidRPr="000912AA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300AFDE1" w14:textId="77777777" w:rsidR="00AC397C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30BA6599" w14:textId="59A9F49F" w:rsidR="00AC397C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688960" behindDoc="0" locked="0" layoutInCell="1" allowOverlap="1" wp14:anchorId="043D761D" wp14:editId="24D9FC1F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121228944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875A5" w14:textId="77777777" w:rsidR="00AC397C" w:rsidRPr="000912AA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00263DB2" w14:textId="77777777" w:rsidR="00AC397C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561987CA" w14:textId="77777777" w:rsidR="00AC397C" w:rsidRDefault="00AC397C" w:rsidP="00AC397C">
      <w:pPr>
        <w:rPr>
          <w:rFonts w:ascii="Calibri" w:hAnsi="Calibri" w:cs="Calibri"/>
          <w:color w:val="000000"/>
        </w:rPr>
      </w:pPr>
    </w:p>
    <w:p w14:paraId="2C7B3E15" w14:textId="77777777" w:rsidR="00AC397C" w:rsidRDefault="00AC397C" w:rsidP="00AC397C">
      <w:pPr>
        <w:rPr>
          <w:rFonts w:ascii="Calibri" w:hAnsi="Calibri" w:cs="Calibri"/>
          <w:color w:val="000000"/>
        </w:rPr>
      </w:pPr>
    </w:p>
    <w:p w14:paraId="0F096A7F" w14:textId="79D218B0" w:rsidR="00AC397C" w:rsidRPr="000912AA" w:rsidRDefault="00AC397C" w:rsidP="00AC397C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C862D0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C862D0">
        <w:rPr>
          <w:rFonts w:ascii="Calibri" w:hAnsi="Calibri" w:cs="Calibri"/>
          <w:color w:val="000000"/>
        </w:rPr>
        <w:t>1</w:t>
      </w:r>
    </w:p>
    <w:p w14:paraId="77474CD2" w14:textId="7D6A58FC" w:rsidR="00AC397C" w:rsidRPr="00A65899" w:rsidRDefault="00AC397C" w:rsidP="00AC397C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C862D0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750323">
        <w:rPr>
          <w:rFonts w:ascii="Calibri" w:hAnsi="Calibri" w:cs="Calibri"/>
          <w:color w:val="000000"/>
        </w:rPr>
        <w:t>2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75032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C862D0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5D37E17F" w14:textId="77777777" w:rsidR="00AC397C" w:rsidRDefault="00AC397C" w:rsidP="00736FFC">
      <w:pPr>
        <w:ind w:firstLine="708"/>
        <w:jc w:val="both"/>
      </w:pPr>
    </w:p>
    <w:p w14:paraId="5B85A245" w14:textId="1358AFD4" w:rsidR="00736FFC" w:rsidRDefault="00736FFC" w:rsidP="00736FFC">
      <w:pPr>
        <w:ind w:firstLine="708"/>
        <w:jc w:val="both"/>
      </w:pPr>
      <w:r>
        <w:t xml:space="preserve">Na temelju članka </w:t>
      </w:r>
      <w:r w:rsidR="00CA516F">
        <w:t xml:space="preserve">89. </w:t>
      </w:r>
      <w:r>
        <w:t xml:space="preserve">Zakona o proračunu ( NN </w:t>
      </w:r>
      <w:r w:rsidR="00CA516F">
        <w:t>144/21</w:t>
      </w:r>
      <w:r>
        <w:t xml:space="preserve"> )  i članku 31. Statuta Općine Dekanovec („Službeni glasnik Međimurske županije“ broj 3/18</w:t>
      </w:r>
      <w:r w:rsidR="00344C1F">
        <w:t>, 10/20</w:t>
      </w:r>
      <w:r w:rsidR="00CA516F">
        <w:t>, 6/21</w:t>
      </w:r>
      <w:r w:rsidR="002B47B2">
        <w:t>, 4/22</w:t>
      </w:r>
      <w:r>
        <w:t xml:space="preserve"> ), Općinsko Vijeće Općine Dekanovec na </w:t>
      </w:r>
      <w:r w:rsidR="00C862D0">
        <w:t>5</w:t>
      </w:r>
      <w:r>
        <w:t xml:space="preserve">. sjednici održanoj </w:t>
      </w:r>
      <w:r w:rsidR="00750323">
        <w:t>23</w:t>
      </w:r>
      <w:r>
        <w:t>.03.20</w:t>
      </w:r>
      <w:r w:rsidR="00B13784">
        <w:t>2</w:t>
      </w:r>
      <w:r w:rsidR="00C862D0">
        <w:t>6</w:t>
      </w:r>
      <w:r>
        <w:t>. godine, donijelo je</w:t>
      </w:r>
    </w:p>
    <w:p w14:paraId="30AF249B" w14:textId="77777777" w:rsidR="00736FFC" w:rsidRDefault="00736FFC" w:rsidP="00736FFC"/>
    <w:p w14:paraId="4A1C2B98" w14:textId="77777777" w:rsidR="00736FFC" w:rsidRDefault="00736FFC" w:rsidP="00736FFC"/>
    <w:p w14:paraId="35C14587" w14:textId="77777777" w:rsidR="00736FFC" w:rsidRDefault="00736FFC" w:rsidP="00736FFC"/>
    <w:p w14:paraId="529527AE" w14:textId="77777777" w:rsidR="00736FFC" w:rsidRDefault="00736FFC" w:rsidP="00736FFC">
      <w:pPr>
        <w:jc w:val="center"/>
        <w:rPr>
          <w:b/>
        </w:rPr>
      </w:pPr>
      <w:r>
        <w:rPr>
          <w:b/>
        </w:rPr>
        <w:t>O D L U K U</w:t>
      </w:r>
    </w:p>
    <w:p w14:paraId="3F201DAC" w14:textId="77777777" w:rsidR="00736FFC" w:rsidRDefault="00736FFC" w:rsidP="00736FFC">
      <w:pPr>
        <w:jc w:val="center"/>
        <w:rPr>
          <w:b/>
        </w:rPr>
      </w:pPr>
      <w:r>
        <w:rPr>
          <w:b/>
        </w:rPr>
        <w:t xml:space="preserve">o prihvaćanju Godišnjeg izvještaja o izvršenju Proračuna Općine Dekanovec </w:t>
      </w:r>
    </w:p>
    <w:p w14:paraId="4E1F12B2" w14:textId="3C5DB6E9" w:rsidR="00736FFC" w:rsidRDefault="00736FFC" w:rsidP="00736FFC">
      <w:pPr>
        <w:jc w:val="center"/>
        <w:rPr>
          <w:b/>
        </w:rPr>
      </w:pPr>
      <w:r>
        <w:rPr>
          <w:b/>
        </w:rPr>
        <w:t>za 20</w:t>
      </w:r>
      <w:r w:rsidR="00344C1F">
        <w:rPr>
          <w:b/>
        </w:rPr>
        <w:t>2</w:t>
      </w:r>
      <w:r w:rsidR="00C862D0">
        <w:rPr>
          <w:b/>
        </w:rPr>
        <w:t>5</w:t>
      </w:r>
      <w:r>
        <w:rPr>
          <w:b/>
        </w:rPr>
        <w:t>. godinu</w:t>
      </w:r>
    </w:p>
    <w:p w14:paraId="191D0DE2" w14:textId="77777777" w:rsidR="00736FFC" w:rsidRDefault="00736FFC" w:rsidP="00736FFC">
      <w:pPr>
        <w:jc w:val="center"/>
        <w:rPr>
          <w:b/>
        </w:rPr>
      </w:pPr>
    </w:p>
    <w:p w14:paraId="0AAA5B11" w14:textId="5119B068" w:rsidR="00736FFC" w:rsidRDefault="00736FFC" w:rsidP="00736FFC">
      <w:pPr>
        <w:jc w:val="center"/>
      </w:pPr>
    </w:p>
    <w:p w14:paraId="6191653D" w14:textId="77777777" w:rsidR="002A11EB" w:rsidRDefault="002A11EB" w:rsidP="00736FFC">
      <w:pPr>
        <w:jc w:val="center"/>
      </w:pPr>
    </w:p>
    <w:p w14:paraId="447444FC" w14:textId="77777777" w:rsidR="00736FFC" w:rsidRDefault="00736FFC" w:rsidP="00736FFC">
      <w:pPr>
        <w:jc w:val="center"/>
        <w:rPr>
          <w:b/>
        </w:rPr>
      </w:pPr>
      <w:r>
        <w:rPr>
          <w:b/>
        </w:rPr>
        <w:t>Članak 1.</w:t>
      </w:r>
    </w:p>
    <w:p w14:paraId="3B875F06" w14:textId="77777777" w:rsidR="00736FFC" w:rsidRDefault="00736FFC" w:rsidP="00736FFC">
      <w:pPr>
        <w:jc w:val="center"/>
      </w:pPr>
    </w:p>
    <w:p w14:paraId="53553D19" w14:textId="0915829C" w:rsidR="00736FFC" w:rsidRDefault="00736FFC" w:rsidP="00736FFC">
      <w:pPr>
        <w:ind w:firstLine="708"/>
      </w:pPr>
      <w:r>
        <w:t>Prihvaća se Godišnji izvještaj o izvršenju Proračuna Općine Dekanovec za 20</w:t>
      </w:r>
      <w:r w:rsidR="00344C1F">
        <w:t>2</w:t>
      </w:r>
      <w:r w:rsidR="00C862D0">
        <w:t>5</w:t>
      </w:r>
      <w:r>
        <w:t>. godinu KLASA: 02</w:t>
      </w:r>
      <w:r w:rsidR="00CA516F">
        <w:t>4</w:t>
      </w:r>
      <w:r>
        <w:t>-0</w:t>
      </w:r>
      <w:r w:rsidR="00CA516F">
        <w:t>1</w:t>
      </w:r>
      <w:r>
        <w:t>/</w:t>
      </w:r>
      <w:r w:rsidR="00B13784">
        <w:t>2</w:t>
      </w:r>
      <w:r w:rsidR="00C862D0">
        <w:t>6</w:t>
      </w:r>
      <w:r>
        <w:t>-01/</w:t>
      </w:r>
      <w:r w:rsidR="00B13784">
        <w:t>0</w:t>
      </w:r>
      <w:r w:rsidR="00C862D0">
        <w:t>1</w:t>
      </w:r>
      <w:r>
        <w:t>,  URBROJ: 2109</w:t>
      </w:r>
      <w:r w:rsidR="00CA516F">
        <w:t>-</w:t>
      </w:r>
      <w:r>
        <w:t>20-02-</w:t>
      </w:r>
      <w:r w:rsidR="00B13784">
        <w:t>2</w:t>
      </w:r>
      <w:r w:rsidR="00C862D0">
        <w:t>6</w:t>
      </w:r>
      <w:r>
        <w:t>-</w:t>
      </w:r>
      <w:r w:rsidR="00750323">
        <w:t>2</w:t>
      </w:r>
      <w:r>
        <w:t xml:space="preserve">  od </w:t>
      </w:r>
      <w:r w:rsidR="00750323">
        <w:t>23</w:t>
      </w:r>
      <w:r>
        <w:t>.03.20</w:t>
      </w:r>
      <w:r w:rsidR="00B13784">
        <w:t>2</w:t>
      </w:r>
      <w:r w:rsidR="00C862D0">
        <w:t>6</w:t>
      </w:r>
      <w:r>
        <w:t>. godine</w:t>
      </w:r>
    </w:p>
    <w:p w14:paraId="0815D2B5" w14:textId="77777777" w:rsidR="00736FFC" w:rsidRDefault="00736FFC" w:rsidP="00736FFC">
      <w:pPr>
        <w:ind w:firstLine="708"/>
      </w:pPr>
    </w:p>
    <w:p w14:paraId="48412F70" w14:textId="77777777" w:rsidR="00736FFC" w:rsidRDefault="00736FFC" w:rsidP="00736FFC">
      <w:pPr>
        <w:tabs>
          <w:tab w:val="left" w:pos="3210"/>
        </w:tabs>
      </w:pPr>
      <w:r>
        <w:tab/>
      </w:r>
    </w:p>
    <w:p w14:paraId="07C5B2AF" w14:textId="77777777" w:rsidR="00736FFC" w:rsidRDefault="00736FFC" w:rsidP="00736FFC">
      <w:pPr>
        <w:tabs>
          <w:tab w:val="left" w:pos="3210"/>
        </w:tabs>
        <w:jc w:val="center"/>
        <w:rPr>
          <w:b/>
        </w:rPr>
      </w:pPr>
      <w:r>
        <w:rPr>
          <w:b/>
        </w:rPr>
        <w:t>Članak 2.</w:t>
      </w:r>
    </w:p>
    <w:p w14:paraId="466492A1" w14:textId="77777777" w:rsidR="00736FFC" w:rsidRDefault="00736FFC" w:rsidP="00736FFC">
      <w:pPr>
        <w:tabs>
          <w:tab w:val="left" w:pos="3210"/>
        </w:tabs>
        <w:jc w:val="center"/>
        <w:rPr>
          <w:b/>
        </w:rPr>
      </w:pPr>
    </w:p>
    <w:p w14:paraId="1B5A0707" w14:textId="77777777" w:rsidR="00736FFC" w:rsidRDefault="00736FFC" w:rsidP="00736FFC">
      <w:pPr>
        <w:tabs>
          <w:tab w:val="left" w:pos="709"/>
          <w:tab w:val="left" w:pos="3210"/>
        </w:tabs>
      </w:pPr>
      <w:r>
        <w:tab/>
        <w:t>Ova Odluka stupa na snagu osmog dana od dana objave u «Službenom glasniku Međimurske županije».</w:t>
      </w:r>
    </w:p>
    <w:p w14:paraId="67CC5788" w14:textId="77777777" w:rsidR="00736FFC" w:rsidRDefault="00736FFC" w:rsidP="00736FFC">
      <w:pPr>
        <w:tabs>
          <w:tab w:val="left" w:pos="709"/>
          <w:tab w:val="left" w:pos="3210"/>
        </w:tabs>
      </w:pPr>
    </w:p>
    <w:p w14:paraId="2546DAE5" w14:textId="77777777" w:rsidR="00736FFC" w:rsidRDefault="00736FFC" w:rsidP="00736FFC">
      <w:pPr>
        <w:tabs>
          <w:tab w:val="left" w:pos="3210"/>
        </w:tabs>
      </w:pPr>
    </w:p>
    <w:p w14:paraId="2A48388B" w14:textId="77777777" w:rsidR="00736FFC" w:rsidRDefault="00736FFC" w:rsidP="00736FFC">
      <w:pPr>
        <w:tabs>
          <w:tab w:val="left" w:pos="3210"/>
        </w:tabs>
      </w:pPr>
    </w:p>
    <w:p w14:paraId="7DF8F02E" w14:textId="77777777" w:rsidR="005D4354" w:rsidRDefault="005D4354" w:rsidP="00736FF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0B1ADEEB" w14:textId="21E5BEBC" w:rsidR="00736FFC" w:rsidRDefault="00736FFC" w:rsidP="00736FFC">
      <w:pPr>
        <w:spacing w:after="5" w:line="250" w:lineRule="auto"/>
        <w:ind w:left="932" w:hanging="3"/>
        <w:jc w:val="both"/>
        <w:rPr>
          <w:color w:val="000000"/>
          <w:szCs w:val="22"/>
          <w:lang w:val="en-US" w:eastAsia="en-US"/>
        </w:rPr>
      </w:pPr>
    </w:p>
    <w:p w14:paraId="05D30984" w14:textId="77777777" w:rsidR="002A11EB" w:rsidRPr="00130DA1" w:rsidRDefault="002A11EB" w:rsidP="00736FFC">
      <w:pPr>
        <w:spacing w:after="5" w:line="250" w:lineRule="auto"/>
        <w:ind w:left="932" w:hanging="3"/>
        <w:jc w:val="both"/>
        <w:rPr>
          <w:color w:val="000000"/>
          <w:szCs w:val="22"/>
          <w:lang w:val="en-US" w:eastAsia="en-US"/>
        </w:rPr>
      </w:pPr>
    </w:p>
    <w:p w14:paraId="20E6860F" w14:textId="77777777" w:rsidR="00736FFC" w:rsidRPr="00130DA1" w:rsidRDefault="00736FFC" w:rsidP="00736FF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2B17EC00" w14:textId="6E8AEADB" w:rsidR="00736FFC" w:rsidRPr="00CF2BE6" w:rsidRDefault="00AC397C" w:rsidP="00AC397C">
      <w:pPr>
        <w:ind w:left="3546" w:firstLine="708"/>
        <w:jc w:val="both"/>
        <w:rPr>
          <w:b/>
        </w:rPr>
      </w:pPr>
      <w:r>
        <w:rPr>
          <w:b/>
        </w:rPr>
        <w:t>PREDSJEDNICA OPĆINSKOG VIJEĆA</w:t>
      </w:r>
    </w:p>
    <w:p w14:paraId="4FC57AA4" w14:textId="77777777" w:rsidR="00736FFC" w:rsidRPr="00CF2BE6" w:rsidRDefault="00736FFC" w:rsidP="00736FFC">
      <w:pPr>
        <w:jc w:val="both"/>
        <w:rPr>
          <w:b/>
        </w:rPr>
      </w:pPr>
    </w:p>
    <w:p w14:paraId="65FEB9B8" w14:textId="2DFEEB41" w:rsidR="00736FFC" w:rsidRPr="00CF2BE6" w:rsidRDefault="00C862D0" w:rsidP="00C862D0">
      <w:pPr>
        <w:ind w:left="4956" w:firstLine="708"/>
        <w:rPr>
          <w:rFonts w:ascii="Century" w:hAnsi="Century"/>
          <w:sz w:val="18"/>
        </w:rPr>
      </w:pPr>
      <w:proofErr w:type="spellStart"/>
      <w:r>
        <w:rPr>
          <w:b/>
        </w:rPr>
        <w:t>Mišela</w:t>
      </w:r>
      <w:proofErr w:type="spellEnd"/>
      <w:r>
        <w:rPr>
          <w:b/>
        </w:rPr>
        <w:t xml:space="preserve"> Božić</w:t>
      </w:r>
    </w:p>
    <w:p w14:paraId="7827C75E" w14:textId="77777777" w:rsidR="00736FFC" w:rsidRPr="00CF2BE6" w:rsidRDefault="00736FFC" w:rsidP="00736FFC">
      <w:pPr>
        <w:ind w:left="4248" w:firstLine="6"/>
        <w:rPr>
          <w:rFonts w:ascii="Century" w:hAnsi="Century"/>
          <w:sz w:val="18"/>
        </w:rPr>
      </w:pPr>
    </w:p>
    <w:p w14:paraId="29186732" w14:textId="77777777" w:rsidR="00736FFC" w:rsidRPr="00130DA1" w:rsidRDefault="00736FFC" w:rsidP="00736FF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283BC15B" w14:textId="77777777" w:rsidR="00736FFC" w:rsidRDefault="00736FFC" w:rsidP="00736FFC">
      <w:pPr>
        <w:pStyle w:val="Naslov4"/>
        <w:rPr>
          <w:rFonts w:eastAsia="Calibri"/>
          <w:color w:val="000000"/>
          <w:szCs w:val="22"/>
          <w:lang w:val="en-US" w:eastAsia="en-US"/>
        </w:rPr>
      </w:pPr>
    </w:p>
    <w:p w14:paraId="2FD65FF2" w14:textId="77777777" w:rsidR="00736FFC" w:rsidRDefault="00736FFC" w:rsidP="00736FFC">
      <w:pPr>
        <w:pStyle w:val="Naslov4"/>
        <w:rPr>
          <w:rFonts w:eastAsia="Calibri"/>
          <w:color w:val="000000"/>
          <w:szCs w:val="22"/>
          <w:lang w:val="en-US" w:eastAsia="en-US"/>
        </w:rPr>
      </w:pPr>
    </w:p>
    <w:p w14:paraId="289E9316" w14:textId="77777777" w:rsidR="00AC397C" w:rsidRDefault="00AC397C" w:rsidP="00AC397C">
      <w:pPr>
        <w:rPr>
          <w:rFonts w:eastAsia="Calibri"/>
          <w:lang w:val="en-US" w:eastAsia="en-US"/>
        </w:rPr>
      </w:pPr>
    </w:p>
    <w:p w14:paraId="774073B0" w14:textId="77777777" w:rsidR="00AC397C" w:rsidRDefault="00AC397C" w:rsidP="00AC397C">
      <w:pPr>
        <w:rPr>
          <w:rFonts w:eastAsia="Calibri"/>
          <w:lang w:val="en-US" w:eastAsia="en-US"/>
        </w:rPr>
      </w:pPr>
    </w:p>
    <w:p w14:paraId="54CDDA10" w14:textId="77777777" w:rsidR="00AC397C" w:rsidRDefault="00AC397C" w:rsidP="00AC397C">
      <w:pPr>
        <w:rPr>
          <w:rFonts w:eastAsia="Calibri"/>
          <w:lang w:val="en-US" w:eastAsia="en-US"/>
        </w:rPr>
      </w:pPr>
    </w:p>
    <w:p w14:paraId="6CC9353A" w14:textId="77777777" w:rsidR="00AC397C" w:rsidRPr="00AC397C" w:rsidRDefault="00AC397C" w:rsidP="00AC397C">
      <w:pPr>
        <w:rPr>
          <w:rFonts w:eastAsia="Calibri"/>
          <w:lang w:val="en-US" w:eastAsia="en-US"/>
        </w:rPr>
      </w:pPr>
    </w:p>
    <w:p w14:paraId="65E6DBC7" w14:textId="77777777" w:rsidR="00507311" w:rsidRDefault="00507311" w:rsidP="00AC397C">
      <w:pPr>
        <w:tabs>
          <w:tab w:val="left" w:pos="0"/>
        </w:tabs>
        <w:ind w:right="-185"/>
        <w:jc w:val="right"/>
        <w:rPr>
          <w:rFonts w:ascii="Arial" w:hAnsi="Arial" w:cs="Arial"/>
          <w:lang w:val="de-DE"/>
        </w:rPr>
      </w:pPr>
    </w:p>
    <w:p w14:paraId="7BEFFB76" w14:textId="52DA9B49" w:rsidR="00AC397C" w:rsidRPr="00C862D0" w:rsidRDefault="00AC397C" w:rsidP="00C862D0">
      <w:pPr>
        <w:tabs>
          <w:tab w:val="left" w:pos="0"/>
        </w:tabs>
        <w:ind w:left="7788" w:right="-185" w:firstLine="708"/>
        <w:jc w:val="both"/>
        <w:rPr>
          <w:rFonts w:ascii="Arial" w:hAnsi="Arial" w:cs="Arial"/>
          <w:b/>
          <w:bCs/>
          <w:lang w:val="de-DE"/>
        </w:rPr>
      </w:pPr>
      <w:r w:rsidRPr="00C862D0">
        <w:rPr>
          <w:b/>
          <w:bCs/>
          <w:noProof/>
        </w:rPr>
        <w:lastRenderedPageBreak/>
        <w:drawing>
          <wp:anchor distT="0" distB="0" distL="114300" distR="114300" simplePos="0" relativeHeight="251691008" behindDoc="0" locked="0" layoutInCell="1" allowOverlap="1" wp14:anchorId="49172C28" wp14:editId="7127CC82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354977746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8EDCCC" w14:textId="77777777" w:rsidR="00AC397C" w:rsidRPr="000912AA" w:rsidRDefault="00AC397C" w:rsidP="00AC397C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43B94C8F" w14:textId="77777777" w:rsidR="00AC397C" w:rsidRDefault="00AC397C" w:rsidP="00AC397C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36BAEA9C" w14:textId="77777777" w:rsidR="00AC397C" w:rsidRDefault="00AC397C" w:rsidP="00AC397C">
      <w:pPr>
        <w:rPr>
          <w:lang w:val="de-DE"/>
        </w:rPr>
      </w:pPr>
    </w:p>
    <w:p w14:paraId="3BC72249" w14:textId="77777777" w:rsidR="00AC397C" w:rsidRPr="000912AA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617B2C86" w14:textId="77777777" w:rsidR="00AC397C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4D6800FF" w14:textId="4CD995C6" w:rsidR="00AC397C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692032" behindDoc="0" locked="0" layoutInCell="1" allowOverlap="1" wp14:anchorId="1905CF34" wp14:editId="0F9B1DF9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630358509" name="Slika 3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FB1B31" w14:textId="77777777" w:rsidR="00AC397C" w:rsidRPr="000912AA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214EF780" w14:textId="77777777" w:rsidR="00AC397C" w:rsidRDefault="00AC397C" w:rsidP="00AC397C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6D79B506" w14:textId="77777777" w:rsidR="00AC397C" w:rsidRDefault="00AC397C" w:rsidP="00AC397C">
      <w:pPr>
        <w:rPr>
          <w:rFonts w:ascii="Calibri" w:hAnsi="Calibri" w:cs="Calibri"/>
          <w:color w:val="000000"/>
        </w:rPr>
      </w:pPr>
    </w:p>
    <w:p w14:paraId="7122AAFA" w14:textId="77777777" w:rsidR="00AC397C" w:rsidRDefault="00AC397C" w:rsidP="00AC397C">
      <w:pPr>
        <w:rPr>
          <w:rFonts w:ascii="Calibri" w:hAnsi="Calibri" w:cs="Calibri"/>
          <w:color w:val="000000"/>
        </w:rPr>
      </w:pPr>
    </w:p>
    <w:p w14:paraId="5A062624" w14:textId="50226512" w:rsidR="00AC397C" w:rsidRPr="000912AA" w:rsidRDefault="00AC397C" w:rsidP="00AC397C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C862D0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C862D0">
        <w:rPr>
          <w:rFonts w:ascii="Calibri" w:hAnsi="Calibri" w:cs="Calibri"/>
          <w:color w:val="000000"/>
        </w:rPr>
        <w:t>1</w:t>
      </w:r>
    </w:p>
    <w:p w14:paraId="38F20D84" w14:textId="2907DE94" w:rsidR="00AC397C" w:rsidRPr="00A65899" w:rsidRDefault="00AC397C" w:rsidP="00AC397C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C862D0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750323">
        <w:rPr>
          <w:rFonts w:ascii="Calibri" w:hAnsi="Calibri" w:cs="Calibri"/>
          <w:color w:val="000000"/>
        </w:rPr>
        <w:t>3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75032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C862D0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7A86807F" w14:textId="77777777" w:rsidR="00736FFC" w:rsidRDefault="00736FFC" w:rsidP="00736FFC">
      <w:pPr>
        <w:pStyle w:val="Naslov4"/>
        <w:rPr>
          <w:rFonts w:eastAsia="Calibri"/>
          <w:color w:val="000000"/>
          <w:szCs w:val="22"/>
          <w:lang w:val="en-US" w:eastAsia="en-US"/>
        </w:rPr>
      </w:pPr>
    </w:p>
    <w:p w14:paraId="644780F2" w14:textId="0B7B6678" w:rsidR="00D94EB0" w:rsidRPr="00CF2BE6" w:rsidRDefault="00740703">
      <w:pPr>
        <w:autoSpaceDE w:val="0"/>
        <w:jc w:val="both"/>
        <w:rPr>
          <w:rFonts w:ascii="TimesNewRomanPSMT" w:hAnsi="TimesNewRomanPSMT" w:cs="TimesNewRomanPSMT"/>
        </w:rPr>
      </w:pPr>
      <w:r w:rsidRPr="00CF2BE6">
        <w:rPr>
          <w:rFonts w:ascii="TimesNewRomanPSMT" w:hAnsi="TimesNewRomanPSMT" w:cs="TimesNewRomanPSMT"/>
        </w:rPr>
        <w:t xml:space="preserve">Na temelju </w:t>
      </w:r>
      <w:r w:rsidR="00160BDB">
        <w:rPr>
          <w:rFonts w:ascii="TimesNewRomanPSMT" w:hAnsi="TimesNewRomanPSMT" w:cs="TimesNewRomanPSMT"/>
        </w:rPr>
        <w:t xml:space="preserve">članka 215. </w:t>
      </w:r>
      <w:r w:rsidRPr="00CF2BE6">
        <w:rPr>
          <w:rFonts w:ascii="TimesNewRomanPSMT" w:hAnsi="TimesNewRomanPSMT" w:cs="TimesNewRomanPSMT"/>
        </w:rPr>
        <w:t xml:space="preserve">Pravilnika o proračunskom računovodstvu i računskom planu (“Narodne novine” </w:t>
      </w:r>
      <w:r w:rsidR="00C862D0">
        <w:rPr>
          <w:rFonts w:ascii="TimesNewRomanPSMT" w:hAnsi="TimesNewRomanPSMT" w:cs="TimesNewRomanPSMT"/>
        </w:rPr>
        <w:t>158/23</w:t>
      </w:r>
      <w:r w:rsidR="00160BDB">
        <w:rPr>
          <w:rFonts w:ascii="TimesNewRomanPSMT" w:hAnsi="TimesNewRomanPSMT" w:cs="TimesNewRomanPSMT"/>
        </w:rPr>
        <w:t xml:space="preserve"> i 154/24</w:t>
      </w:r>
      <w:r w:rsidRPr="00CF2BE6">
        <w:rPr>
          <w:rFonts w:ascii="TimesNewRomanPSMT" w:hAnsi="TimesNewRomanPSMT" w:cs="TimesNewRomanPSMT"/>
        </w:rPr>
        <w:t>)</w:t>
      </w:r>
      <w:r w:rsidR="00736FFC">
        <w:rPr>
          <w:rFonts w:ascii="TimesNewRomanPSMT" w:hAnsi="TimesNewRomanPSMT" w:cs="TimesNewRomanPSMT"/>
        </w:rPr>
        <w:t xml:space="preserve"> i </w:t>
      </w:r>
      <w:r w:rsidRPr="00CF2BE6">
        <w:rPr>
          <w:rFonts w:ascii="TimesNewRomanPSMT" w:hAnsi="TimesNewRomanPSMT" w:cs="TimesNewRomanPSMT"/>
        </w:rPr>
        <w:t xml:space="preserve"> članka 31. Statuta Općine Dekanovec</w:t>
      </w:r>
      <w:r w:rsidR="00736FFC">
        <w:rPr>
          <w:rFonts w:ascii="TimesNewRomanPSMT" w:hAnsi="TimesNewRomanPSMT" w:cs="TimesNewRomanPSMT"/>
        </w:rPr>
        <w:t xml:space="preserve"> („Službeni glasnik Međimurske županije“ broj </w:t>
      </w:r>
      <w:r w:rsidRPr="00CF2BE6">
        <w:rPr>
          <w:rFonts w:ascii="TimesNewRomanPSMT" w:hAnsi="TimesNewRomanPSMT" w:cs="TimesNewRomanPSMT"/>
        </w:rPr>
        <w:t xml:space="preserve"> </w:t>
      </w:r>
      <w:r w:rsidR="00736FFC">
        <w:rPr>
          <w:rFonts w:ascii="TimesNewRomanPSMT" w:hAnsi="TimesNewRomanPSMT" w:cs="TimesNewRomanPSMT"/>
        </w:rPr>
        <w:t>3</w:t>
      </w:r>
      <w:r w:rsidRPr="00CF2BE6">
        <w:rPr>
          <w:rFonts w:ascii="TimesNewRomanPSMT" w:hAnsi="TimesNewRomanPSMT" w:cs="TimesNewRomanPSMT"/>
        </w:rPr>
        <w:t>/1</w:t>
      </w:r>
      <w:r w:rsidR="00736FFC">
        <w:rPr>
          <w:rFonts w:ascii="TimesNewRomanPSMT" w:hAnsi="TimesNewRomanPSMT" w:cs="TimesNewRomanPSMT"/>
        </w:rPr>
        <w:t>8</w:t>
      </w:r>
      <w:r w:rsidR="00344C1F">
        <w:rPr>
          <w:rFonts w:ascii="TimesNewRomanPSMT" w:hAnsi="TimesNewRomanPSMT" w:cs="TimesNewRomanPSMT"/>
        </w:rPr>
        <w:t>, 10/20</w:t>
      </w:r>
      <w:r w:rsidR="00DA534F">
        <w:rPr>
          <w:rFonts w:ascii="TimesNewRomanPSMT" w:hAnsi="TimesNewRomanPSMT" w:cs="TimesNewRomanPSMT"/>
        </w:rPr>
        <w:t>, 6/21</w:t>
      </w:r>
      <w:r w:rsidR="002B47B2">
        <w:rPr>
          <w:rFonts w:ascii="TimesNewRomanPSMT" w:hAnsi="TimesNewRomanPSMT" w:cs="TimesNewRomanPSMT"/>
        </w:rPr>
        <w:t>, 4/22</w:t>
      </w:r>
      <w:r w:rsidRPr="00CF2BE6">
        <w:rPr>
          <w:rFonts w:ascii="TimesNewRomanPSMT" w:hAnsi="TimesNewRomanPSMT" w:cs="TimesNewRomanPSMT"/>
        </w:rPr>
        <w:t xml:space="preserve">) </w:t>
      </w:r>
      <w:r w:rsidR="00736FFC">
        <w:rPr>
          <w:rFonts w:ascii="TimesNewRomanPSMT" w:hAnsi="TimesNewRomanPSMT" w:cs="TimesNewRomanPSMT"/>
        </w:rPr>
        <w:t xml:space="preserve"> Općinsko V</w:t>
      </w:r>
      <w:r w:rsidRPr="00CF2BE6">
        <w:rPr>
          <w:rFonts w:ascii="TimesNewRomanPSMT" w:hAnsi="TimesNewRomanPSMT" w:cs="TimesNewRomanPSMT"/>
        </w:rPr>
        <w:t xml:space="preserve">ijeće Općine Dekanovec na </w:t>
      </w:r>
      <w:r w:rsidR="00C862D0">
        <w:rPr>
          <w:rFonts w:ascii="TimesNewRomanPSMT" w:hAnsi="TimesNewRomanPSMT" w:cs="TimesNewRomanPSMT"/>
        </w:rPr>
        <w:t>5</w:t>
      </w:r>
      <w:r w:rsidRPr="00CF2BE6">
        <w:rPr>
          <w:rFonts w:ascii="TimesNewRomanPSMT" w:hAnsi="TimesNewRomanPSMT" w:cs="TimesNewRomanPSMT"/>
        </w:rPr>
        <w:t xml:space="preserve">. sjednici održanoj dana </w:t>
      </w:r>
      <w:r w:rsidR="00750323">
        <w:rPr>
          <w:rFonts w:ascii="TimesNewRomanPSMT" w:hAnsi="TimesNewRomanPSMT" w:cs="TimesNewRomanPSMT"/>
        </w:rPr>
        <w:t>23</w:t>
      </w:r>
      <w:r w:rsidRPr="00CF2BE6">
        <w:rPr>
          <w:rFonts w:ascii="TimesNewRomanPSMT" w:hAnsi="TimesNewRomanPSMT" w:cs="TimesNewRomanPSMT"/>
        </w:rPr>
        <w:t>.03.20</w:t>
      </w:r>
      <w:r w:rsidR="00B13784">
        <w:rPr>
          <w:rFonts w:ascii="TimesNewRomanPSMT" w:hAnsi="TimesNewRomanPSMT" w:cs="TimesNewRomanPSMT"/>
        </w:rPr>
        <w:t>2</w:t>
      </w:r>
      <w:r w:rsidR="00C862D0">
        <w:rPr>
          <w:rFonts w:ascii="TimesNewRomanPSMT" w:hAnsi="TimesNewRomanPSMT" w:cs="TimesNewRomanPSMT"/>
        </w:rPr>
        <w:t>6</w:t>
      </w:r>
      <w:r w:rsidRPr="00CF2BE6">
        <w:rPr>
          <w:rFonts w:ascii="TimesNewRomanPSMT" w:hAnsi="TimesNewRomanPSMT" w:cs="TimesNewRomanPSMT"/>
        </w:rPr>
        <w:t>. godine donijelo je</w:t>
      </w:r>
    </w:p>
    <w:p w14:paraId="4E0F2E79" w14:textId="77777777" w:rsidR="00D94EB0" w:rsidRPr="00CF2BE6" w:rsidRDefault="00740703">
      <w:pPr>
        <w:autoSpaceDE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CF2BE6">
        <w:rPr>
          <w:rFonts w:ascii="TimesNewRomanPS-BoldMT" w:hAnsi="TimesNewRomanPS-BoldMT" w:cs="TimesNewRomanPS-BoldMT"/>
          <w:b/>
          <w:bCs/>
          <w:sz w:val="28"/>
          <w:szCs w:val="28"/>
        </w:rPr>
        <w:t>O D L U K U</w:t>
      </w:r>
    </w:p>
    <w:p w14:paraId="3776A9DB" w14:textId="198FEBF5" w:rsidR="00D94EB0" w:rsidRPr="00CF2BE6" w:rsidRDefault="00740703">
      <w:pPr>
        <w:autoSpaceDE w:val="0"/>
        <w:jc w:val="center"/>
        <w:rPr>
          <w:rFonts w:ascii="TimesNewRomanPS-BoldMT" w:hAnsi="TimesNewRomanPS-BoldMT" w:cs="TimesNewRomanPS-BoldMT"/>
          <w:b/>
          <w:bCs/>
          <w:szCs w:val="28"/>
        </w:rPr>
      </w:pPr>
      <w:r w:rsidRPr="00CF2BE6">
        <w:rPr>
          <w:rFonts w:ascii="TimesNewRomanPS-BoldMT" w:hAnsi="TimesNewRomanPS-BoldMT" w:cs="TimesNewRomanPS-BoldMT"/>
          <w:b/>
          <w:bCs/>
          <w:szCs w:val="28"/>
        </w:rPr>
        <w:t>o raspodjeli rezultata poslovanja Općine Dekanovec za 20</w:t>
      </w:r>
      <w:r w:rsidR="00344C1F">
        <w:rPr>
          <w:rFonts w:ascii="TimesNewRomanPS-BoldMT" w:hAnsi="TimesNewRomanPS-BoldMT" w:cs="TimesNewRomanPS-BoldMT"/>
          <w:b/>
          <w:bCs/>
          <w:szCs w:val="28"/>
        </w:rPr>
        <w:t>2</w:t>
      </w:r>
      <w:r w:rsidR="00C862D0">
        <w:rPr>
          <w:rFonts w:ascii="TimesNewRomanPS-BoldMT" w:hAnsi="TimesNewRomanPS-BoldMT" w:cs="TimesNewRomanPS-BoldMT"/>
          <w:b/>
          <w:bCs/>
          <w:szCs w:val="28"/>
        </w:rPr>
        <w:t>5</w:t>
      </w:r>
      <w:r w:rsidRPr="00CF2BE6">
        <w:rPr>
          <w:rFonts w:ascii="TimesNewRomanPS-BoldMT" w:hAnsi="TimesNewRomanPS-BoldMT" w:cs="TimesNewRomanPS-BoldMT"/>
          <w:b/>
          <w:bCs/>
          <w:szCs w:val="28"/>
        </w:rPr>
        <w:t>. godinu</w:t>
      </w:r>
    </w:p>
    <w:p w14:paraId="5E5EFE7D" w14:textId="77777777" w:rsidR="00D94EB0" w:rsidRPr="00CF2BE6" w:rsidRDefault="00D94EB0">
      <w:pPr>
        <w:autoSpaceDE w:val="0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7D55E9A2" w14:textId="77777777" w:rsidR="00D94EB0" w:rsidRPr="00CF2BE6" w:rsidRDefault="00740703">
      <w:pPr>
        <w:autoSpaceDE w:val="0"/>
        <w:jc w:val="center"/>
        <w:rPr>
          <w:rFonts w:ascii="TimesNewRomanPS-BoldMT" w:hAnsi="TimesNewRomanPS-BoldMT" w:cs="TimesNewRomanPS-BoldMT"/>
          <w:b/>
          <w:bCs/>
        </w:rPr>
      </w:pPr>
      <w:r w:rsidRPr="00CF2BE6">
        <w:rPr>
          <w:rFonts w:ascii="TimesNewRomanPS-BoldMT" w:hAnsi="TimesNewRomanPS-BoldMT" w:cs="TimesNewRomanPS-BoldMT"/>
          <w:b/>
          <w:bCs/>
        </w:rPr>
        <w:t>Članak 1.</w:t>
      </w:r>
    </w:p>
    <w:p w14:paraId="0BB19A66" w14:textId="182C6037" w:rsidR="005B494A" w:rsidRDefault="00740703">
      <w:pPr>
        <w:autoSpaceDE w:val="0"/>
        <w:jc w:val="both"/>
        <w:rPr>
          <w:rFonts w:ascii="TimesNewRomanPSMT" w:hAnsi="TimesNewRomanPSMT" w:cs="TimesNewRomanPSMT"/>
        </w:rPr>
      </w:pPr>
      <w:r w:rsidRPr="00CF2BE6">
        <w:rPr>
          <w:rFonts w:ascii="TimesNewRomanPSMT" w:hAnsi="TimesNewRomanPSMT" w:cs="TimesNewRomanPSMT"/>
        </w:rPr>
        <w:tab/>
        <w:t>Ovom se Odlukom utvrđuje rezultat poslovanja, raspodjela rezultata poslovanja</w:t>
      </w:r>
      <w:r w:rsidR="00FC0235">
        <w:rPr>
          <w:rFonts w:ascii="TimesNewRomanPSMT" w:hAnsi="TimesNewRomanPSMT" w:cs="TimesNewRomanPSMT"/>
        </w:rPr>
        <w:t xml:space="preserve"> Prihoda utvrđenog</w:t>
      </w:r>
      <w:r w:rsidRPr="00CF2BE6">
        <w:rPr>
          <w:rFonts w:ascii="TimesNewRomanPSMT" w:hAnsi="TimesNewRomanPSMT" w:cs="TimesNewRomanPSMT"/>
        </w:rPr>
        <w:t xml:space="preserve"> Godišnjim izvještajem o izvršenju Proračuna Općine Dekanovec za 20</w:t>
      </w:r>
      <w:r w:rsidR="00344C1F">
        <w:rPr>
          <w:rFonts w:ascii="TimesNewRomanPSMT" w:hAnsi="TimesNewRomanPSMT" w:cs="TimesNewRomanPSMT"/>
        </w:rPr>
        <w:t>2</w:t>
      </w:r>
      <w:r w:rsidR="00C862D0">
        <w:rPr>
          <w:rFonts w:ascii="TimesNewRomanPSMT" w:hAnsi="TimesNewRomanPSMT" w:cs="TimesNewRomanPSMT"/>
        </w:rPr>
        <w:t>5</w:t>
      </w:r>
      <w:r w:rsidRPr="00CF2BE6">
        <w:rPr>
          <w:rFonts w:ascii="TimesNewRomanPSMT" w:hAnsi="TimesNewRomanPSMT" w:cs="TimesNewRomanPSMT"/>
        </w:rPr>
        <w:t xml:space="preserve">. godinu u iznosu od </w:t>
      </w:r>
      <w:r w:rsidR="00C862D0">
        <w:rPr>
          <w:rFonts w:ascii="TimesNewRomanPSMT" w:hAnsi="TimesNewRomanPSMT" w:cs="TimesNewRomanPSMT"/>
          <w:b/>
          <w:bCs/>
        </w:rPr>
        <w:t>40.538,42</w:t>
      </w:r>
      <w:r w:rsidR="00AC397C" w:rsidRPr="00507311">
        <w:rPr>
          <w:rFonts w:ascii="TimesNewRomanPSMT" w:hAnsi="TimesNewRomanPSMT" w:cs="TimesNewRomanPSMT"/>
          <w:b/>
          <w:bCs/>
        </w:rPr>
        <w:t xml:space="preserve"> eura</w:t>
      </w:r>
      <w:r w:rsidR="005B494A">
        <w:rPr>
          <w:rFonts w:ascii="TimesNewRomanPSMT" w:hAnsi="TimesNewRomanPSMT" w:cs="TimesNewRomanPSMT"/>
        </w:rPr>
        <w:t>.</w:t>
      </w:r>
    </w:p>
    <w:p w14:paraId="0B266A87" w14:textId="77777777" w:rsidR="00D94EB0" w:rsidRPr="00CF2BE6" w:rsidRDefault="00740703">
      <w:pPr>
        <w:autoSpaceDE w:val="0"/>
        <w:jc w:val="center"/>
        <w:rPr>
          <w:rFonts w:ascii="TimesNewRomanPS-BoldMT" w:hAnsi="TimesNewRomanPS-BoldMT" w:cs="TimesNewRomanPS-BoldMT"/>
          <w:b/>
          <w:bCs/>
        </w:rPr>
      </w:pPr>
      <w:r w:rsidRPr="00CF2BE6">
        <w:rPr>
          <w:rFonts w:ascii="TimesNewRomanPS-BoldMT" w:hAnsi="TimesNewRomanPS-BoldMT" w:cs="TimesNewRomanPS-BoldMT"/>
          <w:b/>
          <w:bCs/>
        </w:rPr>
        <w:t>Članak 2.</w:t>
      </w:r>
    </w:p>
    <w:p w14:paraId="5BD16893" w14:textId="22700C4F" w:rsidR="00D94EB0" w:rsidRPr="00CF2BE6" w:rsidRDefault="00740703">
      <w:pPr>
        <w:autoSpaceDE w:val="0"/>
        <w:ind w:firstLine="708"/>
        <w:jc w:val="both"/>
        <w:rPr>
          <w:rFonts w:ascii="TimesNewRomanPSMT" w:hAnsi="TimesNewRomanPSMT" w:cs="TimesNewRomanPSMT"/>
        </w:rPr>
      </w:pPr>
      <w:r w:rsidRPr="00CF2BE6">
        <w:rPr>
          <w:rFonts w:ascii="TimesNewRomanPSMT" w:hAnsi="TimesNewRomanPSMT" w:cs="TimesNewRomanPSMT"/>
        </w:rPr>
        <w:t>Stanje na osnovnim računima podskupine 92 koja su iskazana u godišnjim financijskim izvještajima za 20</w:t>
      </w:r>
      <w:r w:rsidR="00BB1825">
        <w:rPr>
          <w:rFonts w:ascii="TimesNewRomanPSMT" w:hAnsi="TimesNewRomanPSMT" w:cs="TimesNewRomanPSMT"/>
        </w:rPr>
        <w:t>2</w:t>
      </w:r>
      <w:r w:rsidR="00C862D0">
        <w:rPr>
          <w:rFonts w:ascii="TimesNewRomanPSMT" w:hAnsi="TimesNewRomanPSMT" w:cs="TimesNewRomanPSMT"/>
        </w:rPr>
        <w:t>5</w:t>
      </w:r>
      <w:r w:rsidRPr="00CF2BE6">
        <w:rPr>
          <w:rFonts w:ascii="TimesNewRomanPSMT" w:hAnsi="TimesNewRomanPSMT" w:cs="TimesNewRomanPSMT"/>
        </w:rPr>
        <w:t>. godinu, na dan 31. prosinca 20</w:t>
      </w:r>
      <w:r w:rsidR="00BB1825">
        <w:rPr>
          <w:rFonts w:ascii="TimesNewRomanPSMT" w:hAnsi="TimesNewRomanPSMT" w:cs="TimesNewRomanPSMT"/>
        </w:rPr>
        <w:t>2</w:t>
      </w:r>
      <w:r w:rsidR="00C862D0">
        <w:rPr>
          <w:rFonts w:ascii="TimesNewRomanPSMT" w:hAnsi="TimesNewRomanPSMT" w:cs="TimesNewRomanPSMT"/>
        </w:rPr>
        <w:t>5</w:t>
      </w:r>
      <w:r w:rsidRPr="00CF2BE6">
        <w:rPr>
          <w:rFonts w:ascii="TimesNewRomanPSMT" w:hAnsi="TimesNewRomanPSMT" w:cs="TimesNewRomanPSMT"/>
        </w:rPr>
        <w:t>. godine utvrđena su kako slijedi:</w:t>
      </w:r>
    </w:p>
    <w:p w14:paraId="0BA5BDB3" w14:textId="77777777" w:rsidR="00D94EB0" w:rsidRPr="00CF2BE6" w:rsidRDefault="00D94EB0">
      <w:pPr>
        <w:autoSpaceDE w:val="0"/>
        <w:jc w:val="both"/>
        <w:rPr>
          <w:rFonts w:ascii="TimesNewRomanPSMT" w:hAnsi="TimesNewRomanPSMT" w:cs="TimesNewRomanPSMT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5960"/>
        <w:gridCol w:w="2126"/>
      </w:tblGrid>
      <w:tr w:rsidR="00D94EB0" w:rsidRPr="00CF2BE6" w14:paraId="25C158A5" w14:textId="77777777" w:rsidTr="006C2F0C">
        <w:tc>
          <w:tcPr>
            <w:tcW w:w="1080" w:type="dxa"/>
          </w:tcPr>
          <w:p w14:paraId="706B3DE3" w14:textId="77777777" w:rsidR="00D94EB0" w:rsidRPr="00CF2BE6" w:rsidRDefault="00740703">
            <w:pPr>
              <w:tabs>
                <w:tab w:val="left" w:pos="540"/>
              </w:tabs>
              <w:autoSpaceDE w:val="0"/>
              <w:jc w:val="center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Broj</w:t>
            </w:r>
          </w:p>
          <w:p w14:paraId="5D3220B4" w14:textId="77777777" w:rsidR="00D94EB0" w:rsidRPr="00CF2BE6" w:rsidRDefault="00740703">
            <w:pPr>
              <w:tabs>
                <w:tab w:val="left" w:pos="540"/>
              </w:tabs>
              <w:autoSpaceDE w:val="0"/>
              <w:jc w:val="center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računa</w:t>
            </w:r>
          </w:p>
        </w:tc>
        <w:tc>
          <w:tcPr>
            <w:tcW w:w="5960" w:type="dxa"/>
          </w:tcPr>
          <w:p w14:paraId="671D8150" w14:textId="77777777" w:rsidR="00D94EB0" w:rsidRPr="00CF2BE6" w:rsidRDefault="00740703">
            <w:pPr>
              <w:tabs>
                <w:tab w:val="left" w:pos="540"/>
              </w:tabs>
              <w:autoSpaceDE w:val="0"/>
              <w:jc w:val="center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Naziv računa</w:t>
            </w:r>
          </w:p>
        </w:tc>
        <w:tc>
          <w:tcPr>
            <w:tcW w:w="2126" w:type="dxa"/>
          </w:tcPr>
          <w:p w14:paraId="71F6D7CA" w14:textId="24E13972" w:rsidR="00D94EB0" w:rsidRPr="00CF2BE6" w:rsidRDefault="00740703">
            <w:pPr>
              <w:tabs>
                <w:tab w:val="left" w:pos="540"/>
              </w:tabs>
              <w:autoSpaceDE w:val="0"/>
              <w:jc w:val="center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Stanje 31.12.20</w:t>
            </w:r>
            <w:r w:rsidR="008433A9">
              <w:rPr>
                <w:rFonts w:ascii="TimesNewRomanPSMT" w:hAnsi="TimesNewRomanPSMT" w:cs="TimesNewRomanPSMT"/>
              </w:rPr>
              <w:t>2</w:t>
            </w:r>
            <w:r w:rsidR="00C862D0">
              <w:rPr>
                <w:rFonts w:ascii="TimesNewRomanPSMT" w:hAnsi="TimesNewRomanPSMT" w:cs="TimesNewRomanPSMT"/>
              </w:rPr>
              <w:t>5</w:t>
            </w:r>
            <w:r w:rsidRPr="00CF2BE6">
              <w:rPr>
                <w:rFonts w:ascii="TimesNewRomanPSMT" w:hAnsi="TimesNewRomanPSMT" w:cs="TimesNewRomanPSMT"/>
              </w:rPr>
              <w:t>.</w:t>
            </w:r>
          </w:p>
        </w:tc>
      </w:tr>
      <w:tr w:rsidR="00D94EB0" w:rsidRPr="00CF2BE6" w14:paraId="7383A63F" w14:textId="77777777" w:rsidTr="006C2F0C">
        <w:tc>
          <w:tcPr>
            <w:tcW w:w="1080" w:type="dxa"/>
          </w:tcPr>
          <w:p w14:paraId="057279F4" w14:textId="77777777" w:rsidR="00D94EB0" w:rsidRPr="00CF2BE6" w:rsidRDefault="00740703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92211</w:t>
            </w:r>
          </w:p>
        </w:tc>
        <w:tc>
          <w:tcPr>
            <w:tcW w:w="5960" w:type="dxa"/>
          </w:tcPr>
          <w:p w14:paraId="13BD281C" w14:textId="77777777" w:rsidR="00D94EB0" w:rsidRPr="00CF2BE6" w:rsidRDefault="00740703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Višak prihoda poslovanja</w:t>
            </w:r>
          </w:p>
        </w:tc>
        <w:tc>
          <w:tcPr>
            <w:tcW w:w="2126" w:type="dxa"/>
          </w:tcPr>
          <w:p w14:paraId="5AB882ED" w14:textId="109A22FC" w:rsidR="00D94EB0" w:rsidRPr="00CF2BE6" w:rsidRDefault="00803764">
            <w:pPr>
              <w:tabs>
                <w:tab w:val="left" w:pos="540"/>
              </w:tabs>
              <w:autoSpaceDE w:val="0"/>
              <w:jc w:val="righ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1.663.253,48</w:t>
            </w:r>
          </w:p>
        </w:tc>
      </w:tr>
      <w:tr w:rsidR="00D94EB0" w:rsidRPr="00CF2BE6" w14:paraId="372C0302" w14:textId="77777777" w:rsidTr="006C2F0C">
        <w:tc>
          <w:tcPr>
            <w:tcW w:w="1080" w:type="dxa"/>
          </w:tcPr>
          <w:p w14:paraId="1C8DAB29" w14:textId="18A19990" w:rsidR="00D94EB0" w:rsidRPr="00CF2BE6" w:rsidRDefault="00740703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9221</w:t>
            </w:r>
            <w:r w:rsidR="00F77EC6"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5960" w:type="dxa"/>
          </w:tcPr>
          <w:p w14:paraId="01EC0982" w14:textId="6222CF3B" w:rsidR="00D94EB0" w:rsidRPr="00CF2BE6" w:rsidRDefault="00740703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Višak pri</w:t>
            </w:r>
            <w:r w:rsidR="00F77EC6">
              <w:rPr>
                <w:rFonts w:ascii="TimesNewRomanPSMT" w:hAnsi="TimesNewRomanPSMT" w:cs="TimesNewRomanPSMT"/>
              </w:rPr>
              <w:t>hoda od ne</w:t>
            </w:r>
            <w:r w:rsidRPr="00CF2BE6">
              <w:rPr>
                <w:rFonts w:ascii="TimesNewRomanPSMT" w:hAnsi="TimesNewRomanPSMT" w:cs="TimesNewRomanPSMT"/>
              </w:rPr>
              <w:t>financijske imovine</w:t>
            </w:r>
          </w:p>
        </w:tc>
        <w:tc>
          <w:tcPr>
            <w:tcW w:w="2126" w:type="dxa"/>
          </w:tcPr>
          <w:p w14:paraId="573569E3" w14:textId="386807A6" w:rsidR="00D94EB0" w:rsidRPr="00CF2BE6" w:rsidRDefault="00AC397C">
            <w:pPr>
              <w:tabs>
                <w:tab w:val="left" w:pos="540"/>
              </w:tabs>
              <w:autoSpaceDE w:val="0"/>
              <w:jc w:val="righ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6.568,45</w:t>
            </w:r>
          </w:p>
        </w:tc>
      </w:tr>
      <w:tr w:rsidR="008433A9" w:rsidRPr="00CF2BE6" w14:paraId="52BC5F28" w14:textId="77777777" w:rsidTr="006C2F0C">
        <w:tc>
          <w:tcPr>
            <w:tcW w:w="1080" w:type="dxa"/>
          </w:tcPr>
          <w:p w14:paraId="74EC9F6E" w14:textId="4DBC0D0D" w:rsidR="008433A9" w:rsidRPr="00CF2BE6" w:rsidRDefault="008433A9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92221</w:t>
            </w:r>
          </w:p>
        </w:tc>
        <w:tc>
          <w:tcPr>
            <w:tcW w:w="5960" w:type="dxa"/>
          </w:tcPr>
          <w:p w14:paraId="34AD3EDD" w14:textId="547EB905" w:rsidR="008433A9" w:rsidRPr="00CF2BE6" w:rsidRDefault="008433A9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Manjak prihoda poslovanja</w:t>
            </w:r>
          </w:p>
        </w:tc>
        <w:tc>
          <w:tcPr>
            <w:tcW w:w="2126" w:type="dxa"/>
          </w:tcPr>
          <w:p w14:paraId="75518085" w14:textId="2A4EB5D3" w:rsidR="008433A9" w:rsidRDefault="008433A9">
            <w:pPr>
              <w:tabs>
                <w:tab w:val="left" w:pos="540"/>
              </w:tabs>
              <w:autoSpaceDE w:val="0"/>
              <w:jc w:val="righ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-</w:t>
            </w:r>
            <w:r w:rsidR="00252FFE">
              <w:rPr>
                <w:rFonts w:ascii="TimesNewRomanPSMT" w:hAnsi="TimesNewRomanPSMT" w:cs="TimesNewRomanPSMT"/>
              </w:rPr>
              <w:t>1</w:t>
            </w:r>
            <w:r w:rsidR="00D8090A">
              <w:rPr>
                <w:rFonts w:ascii="TimesNewRomanPSMT" w:hAnsi="TimesNewRomanPSMT" w:cs="TimesNewRomanPSMT"/>
              </w:rPr>
              <w:t>5.811,81</w:t>
            </w:r>
          </w:p>
        </w:tc>
      </w:tr>
      <w:tr w:rsidR="00D94EB0" w:rsidRPr="00CF2BE6" w14:paraId="1B58343A" w14:textId="77777777" w:rsidTr="006C2F0C">
        <w:tc>
          <w:tcPr>
            <w:tcW w:w="1080" w:type="dxa"/>
          </w:tcPr>
          <w:p w14:paraId="2E7C3088" w14:textId="77777777" w:rsidR="00D94EB0" w:rsidRPr="00CF2BE6" w:rsidRDefault="00740703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92222</w:t>
            </w:r>
          </w:p>
        </w:tc>
        <w:tc>
          <w:tcPr>
            <w:tcW w:w="5960" w:type="dxa"/>
          </w:tcPr>
          <w:p w14:paraId="6D5E8BD9" w14:textId="77777777" w:rsidR="00D94EB0" w:rsidRPr="00CF2BE6" w:rsidRDefault="00740703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 w:rsidRPr="00CF2BE6">
              <w:rPr>
                <w:rFonts w:ascii="TimesNewRomanPSMT" w:hAnsi="TimesNewRomanPSMT" w:cs="TimesNewRomanPSMT"/>
              </w:rPr>
              <w:t>Manjak prihoda od nefinancijske imovine</w:t>
            </w:r>
          </w:p>
        </w:tc>
        <w:tc>
          <w:tcPr>
            <w:tcW w:w="2126" w:type="dxa"/>
          </w:tcPr>
          <w:p w14:paraId="5F27F7BF" w14:textId="042715BD" w:rsidR="00D94EB0" w:rsidRPr="00CF2BE6" w:rsidRDefault="008433A9">
            <w:pPr>
              <w:tabs>
                <w:tab w:val="left" w:pos="540"/>
              </w:tabs>
              <w:autoSpaceDE w:val="0"/>
              <w:jc w:val="righ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-</w:t>
            </w:r>
            <w:r w:rsidR="00AC397C">
              <w:rPr>
                <w:rFonts w:ascii="TimesNewRomanPSMT" w:hAnsi="TimesNewRomanPSMT" w:cs="TimesNewRomanPSMT"/>
              </w:rPr>
              <w:t>1.</w:t>
            </w:r>
            <w:r w:rsidR="00803764">
              <w:rPr>
                <w:rFonts w:ascii="TimesNewRomanPSMT" w:hAnsi="TimesNewRomanPSMT" w:cs="TimesNewRomanPSMT"/>
              </w:rPr>
              <w:t>587.656,03</w:t>
            </w:r>
          </w:p>
        </w:tc>
      </w:tr>
      <w:tr w:rsidR="00DC34BB" w:rsidRPr="00CF2BE6" w14:paraId="7388CC69" w14:textId="77777777" w:rsidTr="006C2F0C">
        <w:tc>
          <w:tcPr>
            <w:tcW w:w="1080" w:type="dxa"/>
          </w:tcPr>
          <w:p w14:paraId="4435EC05" w14:textId="77B6C258" w:rsidR="00DC34BB" w:rsidRPr="00CF2BE6" w:rsidRDefault="00DC34BB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92223</w:t>
            </w:r>
          </w:p>
        </w:tc>
        <w:tc>
          <w:tcPr>
            <w:tcW w:w="5960" w:type="dxa"/>
          </w:tcPr>
          <w:p w14:paraId="63AC6709" w14:textId="1E6FB34B" w:rsidR="00DC34BB" w:rsidRPr="00CF2BE6" w:rsidRDefault="00DC34BB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Manjak primitaka od financijske imovine</w:t>
            </w:r>
          </w:p>
        </w:tc>
        <w:tc>
          <w:tcPr>
            <w:tcW w:w="2126" w:type="dxa"/>
          </w:tcPr>
          <w:p w14:paraId="67F9C1B3" w14:textId="22FA6333" w:rsidR="00DC34BB" w:rsidRPr="00CF2BE6" w:rsidRDefault="005B494A" w:rsidP="005B494A">
            <w:pPr>
              <w:tabs>
                <w:tab w:val="left" w:pos="540"/>
              </w:tabs>
              <w:autoSpaceDE w:val="0"/>
              <w:jc w:val="right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-</w:t>
            </w:r>
            <w:r w:rsidR="00AC397C">
              <w:rPr>
                <w:rFonts w:ascii="TimesNewRomanPSMT" w:hAnsi="TimesNewRomanPSMT" w:cs="TimesNewRomanPSMT"/>
              </w:rPr>
              <w:t>25.815,67</w:t>
            </w:r>
          </w:p>
        </w:tc>
      </w:tr>
      <w:tr w:rsidR="00D94EB0" w:rsidRPr="00507311" w14:paraId="049A480E" w14:textId="77777777" w:rsidTr="006C2F0C">
        <w:tc>
          <w:tcPr>
            <w:tcW w:w="1080" w:type="dxa"/>
          </w:tcPr>
          <w:p w14:paraId="21D866BF" w14:textId="3AE25BB8" w:rsidR="00BB1825" w:rsidRPr="00BB1825" w:rsidRDefault="00BB1825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  <w:b/>
                <w:bCs/>
              </w:rPr>
            </w:pPr>
            <w:r w:rsidRPr="00BB1825">
              <w:rPr>
                <w:rFonts w:ascii="TimesNewRomanPSMT" w:hAnsi="TimesNewRomanPSMT" w:cs="TimesNewRomanPSMT"/>
                <w:b/>
                <w:bCs/>
              </w:rPr>
              <w:t>92</w:t>
            </w:r>
          </w:p>
        </w:tc>
        <w:tc>
          <w:tcPr>
            <w:tcW w:w="5960" w:type="dxa"/>
          </w:tcPr>
          <w:p w14:paraId="05EA606B" w14:textId="30E805C8" w:rsidR="00D94EB0" w:rsidRPr="00CF2BE6" w:rsidRDefault="00252FFE">
            <w:pPr>
              <w:tabs>
                <w:tab w:val="left" w:pos="540"/>
              </w:tabs>
              <w:autoSpaceDE w:val="0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Višak</w:t>
            </w:r>
            <w:r w:rsidR="00740703" w:rsidRPr="00CF2BE6">
              <w:rPr>
                <w:rFonts w:ascii="TimesNewRomanPSMT" w:hAnsi="TimesNewRomanPSMT" w:cs="TimesNewRomanPSMT"/>
              </w:rPr>
              <w:t xml:space="preserve"> prihoda i primitaka za prijenos u slijedeće razdoblje</w:t>
            </w:r>
          </w:p>
        </w:tc>
        <w:tc>
          <w:tcPr>
            <w:tcW w:w="2126" w:type="dxa"/>
          </w:tcPr>
          <w:p w14:paraId="0B8190BD" w14:textId="60975092" w:rsidR="00D94EB0" w:rsidRPr="00507311" w:rsidRDefault="00803764">
            <w:pPr>
              <w:tabs>
                <w:tab w:val="left" w:pos="540"/>
              </w:tabs>
              <w:autoSpaceDE w:val="0"/>
              <w:jc w:val="right"/>
              <w:rPr>
                <w:rFonts w:ascii="TimesNewRomanPSMT" w:hAnsi="TimesNewRomanPSMT" w:cs="TimesNewRomanPSMT"/>
                <w:b/>
                <w:bCs/>
              </w:rPr>
            </w:pPr>
            <w:r>
              <w:rPr>
                <w:rFonts w:ascii="TimesNewRomanPSMT" w:hAnsi="TimesNewRomanPSMT" w:cs="TimesNewRomanPSMT"/>
                <w:b/>
                <w:bCs/>
              </w:rPr>
              <w:t>40.538,42</w:t>
            </w:r>
          </w:p>
        </w:tc>
      </w:tr>
    </w:tbl>
    <w:p w14:paraId="2DCAE6B4" w14:textId="77777777" w:rsidR="00D94EB0" w:rsidRPr="00CF2BE6" w:rsidRDefault="00D94EB0">
      <w:pPr>
        <w:tabs>
          <w:tab w:val="left" w:pos="1080"/>
        </w:tabs>
        <w:autoSpaceDE w:val="0"/>
        <w:ind w:firstLine="210"/>
        <w:jc w:val="both"/>
        <w:rPr>
          <w:rFonts w:ascii="TimesNewRomanPSMT" w:hAnsi="TimesNewRomanPSMT" w:cs="TimesNewRomanPSMT"/>
        </w:rPr>
      </w:pPr>
    </w:p>
    <w:p w14:paraId="5C0141E9" w14:textId="2E05D7F2" w:rsidR="00D94EB0" w:rsidRPr="00CF2BE6" w:rsidRDefault="00740703" w:rsidP="00736FFC">
      <w:pPr>
        <w:tabs>
          <w:tab w:val="left" w:pos="1080"/>
        </w:tabs>
        <w:autoSpaceDE w:val="0"/>
        <w:ind w:firstLine="210"/>
        <w:jc w:val="both"/>
        <w:rPr>
          <w:rFonts w:ascii="TimesNewRomanPSMT" w:hAnsi="TimesNewRomanPSMT" w:cs="TimesNewRomanPSMT"/>
        </w:rPr>
      </w:pPr>
      <w:r w:rsidRPr="00CF2BE6">
        <w:rPr>
          <w:rFonts w:ascii="TimesNewRomanPSMT" w:hAnsi="TimesNewRomanPSMT" w:cs="TimesNewRomanPSMT"/>
        </w:rPr>
        <w:t xml:space="preserve">Ostvarenim viškom prihoda poslovanja na računu 92211 – Višak prihoda poslovanja u iznosu od </w:t>
      </w:r>
      <w:r w:rsidR="00AC397C">
        <w:rPr>
          <w:rFonts w:ascii="TimesNewRomanPSMT" w:hAnsi="TimesNewRomanPSMT" w:cs="TimesNewRomanPSMT"/>
        </w:rPr>
        <w:t>1</w:t>
      </w:r>
      <w:r w:rsidR="00803764">
        <w:rPr>
          <w:rFonts w:ascii="TimesNewRomanPSMT" w:hAnsi="TimesNewRomanPSMT" w:cs="TimesNewRomanPSMT"/>
        </w:rPr>
        <w:t>.663.253,48</w:t>
      </w:r>
      <w:r w:rsidR="00AC397C">
        <w:rPr>
          <w:rFonts w:ascii="TimesNewRomanPSMT" w:hAnsi="TimesNewRomanPSMT" w:cs="TimesNewRomanPSMT"/>
        </w:rPr>
        <w:t xml:space="preserve"> </w:t>
      </w:r>
      <w:proofErr w:type="spellStart"/>
      <w:r w:rsidR="00AC397C">
        <w:rPr>
          <w:rFonts w:ascii="TimesNewRomanPSMT" w:hAnsi="TimesNewRomanPSMT" w:cs="TimesNewRomanPSMT"/>
        </w:rPr>
        <w:t>eur</w:t>
      </w:r>
      <w:proofErr w:type="spellEnd"/>
      <w:r w:rsidRPr="00CF2BE6">
        <w:rPr>
          <w:rFonts w:ascii="TimesNewRomanPSMT" w:hAnsi="TimesNewRomanPSMT" w:cs="TimesNewRomanPSMT"/>
        </w:rPr>
        <w:t xml:space="preserve"> i ostvarenim viškom pri</w:t>
      </w:r>
      <w:r w:rsidR="00F77EC6">
        <w:rPr>
          <w:rFonts w:ascii="TimesNewRomanPSMT" w:hAnsi="TimesNewRomanPSMT" w:cs="TimesNewRomanPSMT"/>
        </w:rPr>
        <w:t>hoda</w:t>
      </w:r>
      <w:r w:rsidRPr="00CF2BE6">
        <w:rPr>
          <w:rFonts w:ascii="TimesNewRomanPSMT" w:hAnsi="TimesNewRomanPSMT" w:cs="TimesNewRomanPSMT"/>
        </w:rPr>
        <w:t xml:space="preserve"> od </w:t>
      </w:r>
      <w:r w:rsidR="00F77EC6">
        <w:rPr>
          <w:rFonts w:ascii="TimesNewRomanPSMT" w:hAnsi="TimesNewRomanPSMT" w:cs="TimesNewRomanPSMT"/>
        </w:rPr>
        <w:t>ne</w:t>
      </w:r>
      <w:r w:rsidRPr="00CF2BE6">
        <w:rPr>
          <w:rFonts w:ascii="TimesNewRomanPSMT" w:hAnsi="TimesNewRomanPSMT" w:cs="TimesNewRomanPSMT"/>
        </w:rPr>
        <w:t>financijske imovine na računu 9221</w:t>
      </w:r>
      <w:r w:rsidR="00F77EC6">
        <w:rPr>
          <w:rFonts w:ascii="TimesNewRomanPSMT" w:hAnsi="TimesNewRomanPSMT" w:cs="TimesNewRomanPSMT"/>
        </w:rPr>
        <w:t>2</w:t>
      </w:r>
      <w:r w:rsidRPr="00CF2BE6">
        <w:rPr>
          <w:rFonts w:ascii="TimesNewRomanPSMT" w:hAnsi="TimesNewRomanPSMT" w:cs="TimesNewRomanPSMT"/>
        </w:rPr>
        <w:t xml:space="preserve"> – Višak pr</w:t>
      </w:r>
      <w:r w:rsidR="00F77EC6">
        <w:rPr>
          <w:rFonts w:ascii="TimesNewRomanPSMT" w:hAnsi="TimesNewRomanPSMT" w:cs="TimesNewRomanPSMT"/>
        </w:rPr>
        <w:t>ihoda</w:t>
      </w:r>
      <w:r w:rsidRPr="00CF2BE6">
        <w:rPr>
          <w:rFonts w:ascii="TimesNewRomanPSMT" w:hAnsi="TimesNewRomanPSMT" w:cs="TimesNewRomanPSMT"/>
        </w:rPr>
        <w:t xml:space="preserve"> od </w:t>
      </w:r>
      <w:r w:rsidR="00F77EC6">
        <w:rPr>
          <w:rFonts w:ascii="TimesNewRomanPSMT" w:hAnsi="TimesNewRomanPSMT" w:cs="TimesNewRomanPSMT"/>
        </w:rPr>
        <w:t>ne</w:t>
      </w:r>
      <w:r w:rsidRPr="00CF2BE6">
        <w:rPr>
          <w:rFonts w:ascii="TimesNewRomanPSMT" w:hAnsi="TimesNewRomanPSMT" w:cs="TimesNewRomanPSMT"/>
        </w:rPr>
        <w:t xml:space="preserve">financijske imovine u iznosu od </w:t>
      </w:r>
      <w:r w:rsidR="00AC397C">
        <w:rPr>
          <w:rFonts w:ascii="TimesNewRomanPSMT" w:hAnsi="TimesNewRomanPSMT" w:cs="TimesNewRomanPSMT"/>
        </w:rPr>
        <w:t xml:space="preserve">6.568,45 </w:t>
      </w:r>
      <w:proofErr w:type="spellStart"/>
      <w:r w:rsidR="00AC397C">
        <w:rPr>
          <w:rFonts w:ascii="TimesNewRomanPSMT" w:hAnsi="TimesNewRomanPSMT" w:cs="TimesNewRomanPSMT"/>
        </w:rPr>
        <w:t>eur</w:t>
      </w:r>
      <w:proofErr w:type="spellEnd"/>
      <w:r w:rsidRPr="00CF2BE6">
        <w:rPr>
          <w:rFonts w:ascii="TimesNewRomanPSMT" w:hAnsi="TimesNewRomanPSMT" w:cs="TimesNewRomanPSMT"/>
        </w:rPr>
        <w:t>, pokrit će</w:t>
      </w:r>
      <w:r w:rsidR="00BB1825">
        <w:rPr>
          <w:rFonts w:ascii="TimesNewRomanPSMT" w:hAnsi="TimesNewRomanPSMT" w:cs="TimesNewRomanPSMT"/>
        </w:rPr>
        <w:t xml:space="preserve"> se</w:t>
      </w:r>
      <w:r w:rsidR="008433A9">
        <w:rPr>
          <w:rFonts w:ascii="TimesNewRomanPSMT" w:hAnsi="TimesNewRomanPSMT" w:cs="TimesNewRomanPSMT"/>
        </w:rPr>
        <w:t xml:space="preserve"> man</w:t>
      </w:r>
      <w:r w:rsidR="00BB1825">
        <w:rPr>
          <w:rFonts w:ascii="TimesNewRomanPSMT" w:hAnsi="TimesNewRomanPSMT" w:cs="TimesNewRomanPSMT"/>
        </w:rPr>
        <w:t>jak</w:t>
      </w:r>
      <w:r w:rsidR="008433A9">
        <w:rPr>
          <w:rFonts w:ascii="TimesNewRomanPSMT" w:hAnsi="TimesNewRomanPSMT" w:cs="TimesNewRomanPSMT"/>
        </w:rPr>
        <w:t xml:space="preserve"> prihoda poslovanja na računu 92221 – Manjak prihoda poslovanja u iznosu od </w:t>
      </w:r>
      <w:r w:rsidR="00D8090A">
        <w:rPr>
          <w:rFonts w:ascii="TimesNewRomanPSMT" w:hAnsi="TimesNewRomanPSMT" w:cs="TimesNewRomanPSMT"/>
        </w:rPr>
        <w:t>15.811,81</w:t>
      </w:r>
      <w:r w:rsidR="00507311">
        <w:rPr>
          <w:rFonts w:ascii="TimesNewRomanPSMT" w:hAnsi="TimesNewRomanPSMT" w:cs="TimesNewRomanPSMT"/>
        </w:rPr>
        <w:t xml:space="preserve"> </w:t>
      </w:r>
      <w:proofErr w:type="spellStart"/>
      <w:r w:rsidR="00507311">
        <w:rPr>
          <w:rFonts w:ascii="TimesNewRomanPSMT" w:hAnsi="TimesNewRomanPSMT" w:cs="TimesNewRomanPSMT"/>
        </w:rPr>
        <w:t>eur</w:t>
      </w:r>
      <w:proofErr w:type="spellEnd"/>
      <w:r w:rsidR="008433A9">
        <w:rPr>
          <w:rFonts w:ascii="TimesNewRomanPSMT" w:hAnsi="TimesNewRomanPSMT" w:cs="TimesNewRomanPSMT"/>
        </w:rPr>
        <w:t xml:space="preserve">, </w:t>
      </w:r>
      <w:r w:rsidRPr="00CF2BE6">
        <w:rPr>
          <w:rFonts w:ascii="TimesNewRomanPSMT" w:hAnsi="TimesNewRomanPSMT" w:cs="TimesNewRomanPSMT"/>
        </w:rPr>
        <w:t xml:space="preserve"> manj</w:t>
      </w:r>
      <w:r w:rsidR="00BB1825">
        <w:rPr>
          <w:rFonts w:ascii="TimesNewRomanPSMT" w:hAnsi="TimesNewRomanPSMT" w:cs="TimesNewRomanPSMT"/>
        </w:rPr>
        <w:t>ak</w:t>
      </w:r>
      <w:r w:rsidRPr="00CF2BE6">
        <w:rPr>
          <w:rFonts w:ascii="TimesNewRomanPSMT" w:hAnsi="TimesNewRomanPSMT" w:cs="TimesNewRomanPSMT"/>
        </w:rPr>
        <w:t xml:space="preserve"> prihoda od nefinancijske imovine na računu 92222 – Manjak prihoda od nefinancijske imovine u iznosu od </w:t>
      </w:r>
      <w:r w:rsidR="00507311">
        <w:rPr>
          <w:rFonts w:ascii="TimesNewRomanPSMT" w:hAnsi="TimesNewRomanPSMT" w:cs="TimesNewRomanPSMT"/>
        </w:rPr>
        <w:t>1.</w:t>
      </w:r>
      <w:r w:rsidR="00803764">
        <w:rPr>
          <w:rFonts w:ascii="TimesNewRomanPSMT" w:hAnsi="TimesNewRomanPSMT" w:cs="TimesNewRomanPSMT"/>
        </w:rPr>
        <w:t>587.656,03</w:t>
      </w:r>
      <w:r w:rsidR="00507311">
        <w:rPr>
          <w:rFonts w:ascii="TimesNewRomanPSMT" w:hAnsi="TimesNewRomanPSMT" w:cs="TimesNewRomanPSMT"/>
        </w:rPr>
        <w:t xml:space="preserve"> </w:t>
      </w:r>
      <w:proofErr w:type="spellStart"/>
      <w:r w:rsidR="00507311">
        <w:rPr>
          <w:rFonts w:ascii="TimesNewRomanPSMT" w:hAnsi="TimesNewRomanPSMT" w:cs="TimesNewRomanPSMT"/>
        </w:rPr>
        <w:t>eur</w:t>
      </w:r>
      <w:proofErr w:type="spellEnd"/>
      <w:r w:rsidRPr="00CF2BE6">
        <w:rPr>
          <w:rFonts w:ascii="TimesNewRomanPSMT" w:hAnsi="TimesNewRomanPSMT" w:cs="TimesNewRomanPSMT"/>
        </w:rPr>
        <w:t xml:space="preserve"> </w:t>
      </w:r>
      <w:r w:rsidR="005B494A">
        <w:rPr>
          <w:rFonts w:ascii="TimesNewRomanPSMT" w:hAnsi="TimesNewRomanPSMT" w:cs="TimesNewRomanPSMT"/>
        </w:rPr>
        <w:t xml:space="preserve"> te manjak primitaka od financijske imovine u iznosu od </w:t>
      </w:r>
      <w:r w:rsidR="00507311">
        <w:rPr>
          <w:rFonts w:ascii="TimesNewRomanPSMT" w:hAnsi="TimesNewRomanPSMT" w:cs="TimesNewRomanPSMT"/>
        </w:rPr>
        <w:t xml:space="preserve">25.815,67 </w:t>
      </w:r>
      <w:proofErr w:type="spellStart"/>
      <w:r w:rsidR="00507311">
        <w:rPr>
          <w:rFonts w:ascii="TimesNewRomanPSMT" w:hAnsi="TimesNewRomanPSMT" w:cs="TimesNewRomanPSMT"/>
        </w:rPr>
        <w:t>eur</w:t>
      </w:r>
      <w:proofErr w:type="spellEnd"/>
      <w:r w:rsidRPr="00CF2BE6">
        <w:rPr>
          <w:rFonts w:ascii="TimesNewRomanPSMT" w:hAnsi="TimesNewRomanPSMT" w:cs="TimesNewRomanPSMT"/>
        </w:rPr>
        <w:t xml:space="preserve">, slijedom čega </w:t>
      </w:r>
      <w:r w:rsidR="00BB1825">
        <w:rPr>
          <w:rFonts w:ascii="TimesNewRomanPSMT" w:hAnsi="TimesNewRomanPSMT" w:cs="TimesNewRomanPSMT"/>
        </w:rPr>
        <w:t>se iskazuje utvrđeni</w:t>
      </w:r>
      <w:r w:rsidR="00073C99">
        <w:rPr>
          <w:rFonts w:ascii="TimesNewRomanPSMT" w:hAnsi="TimesNewRomanPSMT" w:cs="TimesNewRomanPSMT"/>
        </w:rPr>
        <w:t xml:space="preserve"> višak</w:t>
      </w:r>
      <w:r w:rsidR="00BB1825">
        <w:rPr>
          <w:rFonts w:ascii="TimesNewRomanPSMT" w:hAnsi="TimesNewRomanPSMT" w:cs="TimesNewRomanPSMT"/>
        </w:rPr>
        <w:t xml:space="preserve"> prihoda i primitaka poslovanja u iznosu od </w:t>
      </w:r>
      <w:r w:rsidR="00803764">
        <w:rPr>
          <w:rFonts w:ascii="TimesNewRomanPSMT" w:hAnsi="TimesNewRomanPSMT" w:cs="TimesNewRomanPSMT"/>
        </w:rPr>
        <w:t>40.538,42</w:t>
      </w:r>
      <w:r w:rsidR="00507311">
        <w:rPr>
          <w:rFonts w:ascii="TimesNewRomanPSMT" w:hAnsi="TimesNewRomanPSMT" w:cs="TimesNewRomanPSMT"/>
        </w:rPr>
        <w:t xml:space="preserve"> </w:t>
      </w:r>
      <w:proofErr w:type="spellStart"/>
      <w:r w:rsidR="00507311">
        <w:rPr>
          <w:rFonts w:ascii="TimesNewRomanPSMT" w:hAnsi="TimesNewRomanPSMT" w:cs="TimesNewRomanPSMT"/>
        </w:rPr>
        <w:t>eur</w:t>
      </w:r>
      <w:proofErr w:type="spellEnd"/>
      <w:r w:rsidR="00BB1825">
        <w:rPr>
          <w:rFonts w:ascii="TimesNewRomanPSMT" w:hAnsi="TimesNewRomanPSMT" w:cs="TimesNewRomanPSMT"/>
        </w:rPr>
        <w:t>.</w:t>
      </w:r>
    </w:p>
    <w:p w14:paraId="3ABE8CE7" w14:textId="77777777" w:rsidR="00D94EB0" w:rsidRPr="00CF2BE6" w:rsidRDefault="00740703">
      <w:pPr>
        <w:autoSpaceDE w:val="0"/>
        <w:jc w:val="center"/>
        <w:rPr>
          <w:rFonts w:ascii="TimesNewRomanPS-BoldMT" w:hAnsi="TimesNewRomanPS-BoldMT" w:cs="TimesNewRomanPS-BoldMT"/>
          <w:b/>
          <w:bCs/>
        </w:rPr>
      </w:pPr>
      <w:r w:rsidRPr="00CF2BE6">
        <w:rPr>
          <w:rFonts w:ascii="TimesNewRomanPS-BoldMT" w:hAnsi="TimesNewRomanPS-BoldMT" w:cs="TimesNewRomanPS-BoldMT"/>
          <w:b/>
          <w:bCs/>
        </w:rPr>
        <w:t>Članak 3.</w:t>
      </w:r>
    </w:p>
    <w:p w14:paraId="3B3044FF" w14:textId="35B11243" w:rsidR="00D94EB0" w:rsidRPr="00CF2BE6" w:rsidRDefault="00BB1825">
      <w:pPr>
        <w:autoSpaceDE w:val="0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Utvrđeni</w:t>
      </w:r>
      <w:r w:rsidR="00073C99">
        <w:rPr>
          <w:rFonts w:ascii="TimesNewRomanPSMT" w:hAnsi="TimesNewRomanPSMT" w:cs="TimesNewRomanPSMT"/>
        </w:rPr>
        <w:t xml:space="preserve"> višak</w:t>
      </w:r>
      <w:r>
        <w:rPr>
          <w:rFonts w:ascii="TimesNewRomanPSMT" w:hAnsi="TimesNewRomanPSMT" w:cs="TimesNewRomanPSMT"/>
        </w:rPr>
        <w:t xml:space="preserve"> prihoda i primitaka poslovanja iz 202</w:t>
      </w:r>
      <w:r w:rsidR="00803764">
        <w:rPr>
          <w:rFonts w:ascii="TimesNewRomanPSMT" w:hAnsi="TimesNewRomanPSMT" w:cs="TimesNewRomanPSMT"/>
        </w:rPr>
        <w:t>5</w:t>
      </w:r>
      <w:r>
        <w:rPr>
          <w:rFonts w:ascii="TimesNewRomanPSMT" w:hAnsi="TimesNewRomanPSMT" w:cs="TimesNewRomanPSMT"/>
        </w:rPr>
        <w:t>. godine u</w:t>
      </w:r>
      <w:r w:rsidR="00740703" w:rsidRPr="00CF2BE6">
        <w:rPr>
          <w:rFonts w:ascii="TimesNewRomanPSMT" w:hAnsi="TimesNewRomanPSMT" w:cs="TimesNewRomanPSMT"/>
        </w:rPr>
        <w:t xml:space="preserve"> iznosu od </w:t>
      </w:r>
      <w:r w:rsidR="00803764">
        <w:rPr>
          <w:rFonts w:ascii="TimesNewRomanPSMT" w:hAnsi="TimesNewRomanPSMT" w:cs="TimesNewRomanPSMT"/>
          <w:b/>
          <w:bCs/>
        </w:rPr>
        <w:t>40.538,42</w:t>
      </w:r>
      <w:r w:rsidR="00507311">
        <w:rPr>
          <w:rFonts w:ascii="TimesNewRomanPSMT" w:hAnsi="TimesNewRomanPSMT" w:cs="TimesNewRomanPSMT"/>
          <w:b/>
          <w:bCs/>
        </w:rPr>
        <w:t xml:space="preserve"> </w:t>
      </w:r>
      <w:proofErr w:type="spellStart"/>
      <w:r w:rsidR="00507311">
        <w:rPr>
          <w:rFonts w:ascii="TimesNewRomanPSMT" w:hAnsi="TimesNewRomanPSMT" w:cs="TimesNewRomanPSMT"/>
          <w:b/>
          <w:bCs/>
        </w:rPr>
        <w:t>eur</w:t>
      </w:r>
      <w:proofErr w:type="spellEnd"/>
      <w:r w:rsidRPr="006C2F0C">
        <w:rPr>
          <w:rFonts w:ascii="TimesNewRomanPSMT" w:hAnsi="TimesNewRomanPSMT" w:cs="TimesNewRomanPSMT"/>
        </w:rPr>
        <w:t xml:space="preserve"> </w:t>
      </w:r>
      <w:r w:rsidR="00073C99">
        <w:rPr>
          <w:rFonts w:ascii="TimesNewRomanPSMT" w:hAnsi="TimesNewRomanPSMT" w:cs="TimesNewRomanPSMT"/>
        </w:rPr>
        <w:t>koristit će se za pokriće rashoda</w:t>
      </w:r>
      <w:r w:rsidR="006B7CB3">
        <w:rPr>
          <w:rFonts w:ascii="TimesNewRomanPSMT" w:hAnsi="TimesNewRomanPSMT" w:cs="TimesNewRomanPSMT"/>
        </w:rPr>
        <w:t xml:space="preserve"> i izdataka</w:t>
      </w:r>
      <w:r w:rsidR="00073C99">
        <w:rPr>
          <w:rFonts w:ascii="TimesNewRomanPSMT" w:hAnsi="TimesNewRomanPSMT" w:cs="TimesNewRomanPSMT"/>
        </w:rPr>
        <w:t xml:space="preserve"> poslovanja u 202</w:t>
      </w:r>
      <w:r w:rsidR="00803764">
        <w:rPr>
          <w:rFonts w:ascii="TimesNewRomanPSMT" w:hAnsi="TimesNewRomanPSMT" w:cs="TimesNewRomanPSMT"/>
        </w:rPr>
        <w:t>6</w:t>
      </w:r>
      <w:r w:rsidR="00073C99">
        <w:rPr>
          <w:rFonts w:ascii="TimesNewRomanPSMT" w:hAnsi="TimesNewRomanPSMT" w:cs="TimesNewRomanPSMT"/>
        </w:rPr>
        <w:t>. godini</w:t>
      </w:r>
      <w:r w:rsidR="00D8090A">
        <w:rPr>
          <w:rFonts w:ascii="TimesNewRomanPSMT" w:hAnsi="TimesNewRomanPSMT" w:cs="TimesNewRomanPSMT"/>
        </w:rPr>
        <w:t>, a posebice za projekt izgradnje dječjeg vrtića.</w:t>
      </w:r>
    </w:p>
    <w:p w14:paraId="45D3C4A0" w14:textId="77777777" w:rsidR="00D94EB0" w:rsidRPr="00CF2BE6" w:rsidRDefault="00D94EB0">
      <w:pPr>
        <w:autoSpaceDE w:val="0"/>
        <w:jc w:val="center"/>
        <w:rPr>
          <w:rFonts w:ascii="TimesNewRomanPS-BoldMT" w:hAnsi="TimesNewRomanPS-BoldMT" w:cs="TimesNewRomanPS-BoldMT"/>
          <w:b/>
          <w:bCs/>
        </w:rPr>
      </w:pPr>
    </w:p>
    <w:p w14:paraId="682B0DBB" w14:textId="77777777" w:rsidR="00D94EB0" w:rsidRPr="00CF2BE6" w:rsidRDefault="00740703">
      <w:pPr>
        <w:autoSpaceDE w:val="0"/>
        <w:jc w:val="center"/>
        <w:rPr>
          <w:b/>
        </w:rPr>
      </w:pPr>
      <w:r w:rsidRPr="00CF2BE6">
        <w:rPr>
          <w:b/>
        </w:rPr>
        <w:t>Članak 4.</w:t>
      </w:r>
    </w:p>
    <w:p w14:paraId="56BAB671" w14:textId="0AEA4465" w:rsidR="00D94EB0" w:rsidRPr="00CF2BE6" w:rsidRDefault="00740703">
      <w:pPr>
        <w:autoSpaceDE w:val="0"/>
        <w:ind w:firstLine="708"/>
      </w:pPr>
      <w:r w:rsidRPr="00CF2BE6">
        <w:t>Ova Odluka stupa na snagu</w:t>
      </w:r>
      <w:r w:rsidR="00EA43CA">
        <w:t xml:space="preserve"> os</w:t>
      </w:r>
      <w:r w:rsidR="00BB1825">
        <w:t>mog</w:t>
      </w:r>
      <w:r w:rsidR="00EA43CA">
        <w:t xml:space="preserve"> dana</w:t>
      </w:r>
      <w:r w:rsidR="00BB1825">
        <w:t xml:space="preserve"> od dana</w:t>
      </w:r>
      <w:r w:rsidR="00EA43CA">
        <w:t xml:space="preserve"> </w:t>
      </w:r>
      <w:r w:rsidR="00CD0ED6">
        <w:t xml:space="preserve">objave u </w:t>
      </w:r>
      <w:r w:rsidRPr="00CF2BE6">
        <w:t xml:space="preserve"> «Službenom glasniku Međimurske županije».</w:t>
      </w:r>
    </w:p>
    <w:p w14:paraId="1C6AF7C4" w14:textId="77777777" w:rsidR="00D94EB0" w:rsidRPr="00CF2BE6" w:rsidRDefault="00D94EB0">
      <w:pPr>
        <w:jc w:val="center"/>
        <w:rPr>
          <w:b/>
        </w:rPr>
      </w:pPr>
    </w:p>
    <w:p w14:paraId="04F2C99F" w14:textId="2FF33181" w:rsidR="00CD0ED6" w:rsidRPr="00507311" w:rsidRDefault="00507311" w:rsidP="00CD0ED6">
      <w:pPr>
        <w:ind w:left="4956" w:firstLine="708"/>
        <w:jc w:val="both"/>
        <w:rPr>
          <w:b/>
          <w:bCs/>
        </w:rPr>
      </w:pPr>
      <w:r w:rsidRPr="00507311">
        <w:rPr>
          <w:b/>
          <w:bCs/>
          <w:color w:val="000000"/>
          <w:szCs w:val="22"/>
          <w:lang w:val="en-US" w:eastAsia="en-US"/>
        </w:rPr>
        <w:t>PREDSJEDNICA OPĆINSKOG VIJEĆA</w:t>
      </w:r>
    </w:p>
    <w:p w14:paraId="74D1A58A" w14:textId="05271BF5" w:rsidR="00124333" w:rsidRPr="00507311" w:rsidRDefault="00CD0ED6" w:rsidP="00CD0ED6">
      <w:pPr>
        <w:ind w:left="4248" w:firstLine="6"/>
        <w:rPr>
          <w:b/>
          <w:bCs/>
        </w:rPr>
      </w:pPr>
      <w:r w:rsidRPr="00507311">
        <w:rPr>
          <w:b/>
          <w:bCs/>
        </w:rPr>
        <w:t xml:space="preserve">                                </w:t>
      </w:r>
      <w:r w:rsidR="00C862D0">
        <w:rPr>
          <w:b/>
          <w:bCs/>
        </w:rPr>
        <w:t xml:space="preserve">           </w:t>
      </w:r>
      <w:r w:rsidRPr="00507311">
        <w:rPr>
          <w:b/>
          <w:bCs/>
        </w:rPr>
        <w:t xml:space="preserve">   </w:t>
      </w:r>
      <w:proofErr w:type="spellStart"/>
      <w:r w:rsidR="00C862D0">
        <w:rPr>
          <w:b/>
          <w:bCs/>
        </w:rPr>
        <w:t>Mišela</w:t>
      </w:r>
      <w:proofErr w:type="spellEnd"/>
      <w:r w:rsidR="00C862D0">
        <w:rPr>
          <w:b/>
          <w:bCs/>
        </w:rPr>
        <w:t xml:space="preserve"> Božić</w:t>
      </w:r>
      <w:r w:rsidRPr="00507311">
        <w:rPr>
          <w:b/>
          <w:bCs/>
        </w:rPr>
        <w:t xml:space="preserve">    </w:t>
      </w:r>
    </w:p>
    <w:p w14:paraId="07E531BF" w14:textId="32940D5E" w:rsidR="00CD0ED6" w:rsidRPr="00CF2BE6" w:rsidRDefault="00CD0ED6" w:rsidP="00CD0ED6">
      <w:pPr>
        <w:ind w:left="4248" w:firstLine="6"/>
        <w:rPr>
          <w:rFonts w:ascii="Century" w:hAnsi="Century"/>
          <w:sz w:val="18"/>
        </w:rPr>
      </w:pPr>
      <w:r w:rsidRPr="00CF2BE6">
        <w:rPr>
          <w:bCs/>
        </w:rPr>
        <w:t xml:space="preserve">                                      </w:t>
      </w:r>
    </w:p>
    <w:p w14:paraId="57847C5B" w14:textId="1B4D9DD7" w:rsidR="00D94EB0" w:rsidRDefault="00D94EB0">
      <w:pPr>
        <w:ind w:left="4248" w:right="383" w:firstLine="6"/>
        <w:jc w:val="right"/>
        <w:rPr>
          <w:rFonts w:ascii="Century" w:hAnsi="Century"/>
          <w:sz w:val="18"/>
        </w:rPr>
      </w:pPr>
    </w:p>
    <w:p w14:paraId="5CEC572F" w14:textId="77777777" w:rsidR="008C5275" w:rsidRDefault="008C5275" w:rsidP="008C5275">
      <w:pPr>
        <w:ind w:left="-720" w:right="-5"/>
        <w:jc w:val="both"/>
        <w:rPr>
          <w:rFonts w:ascii="Century" w:hAnsi="Century" w:cs="Century"/>
          <w:sz w:val="20"/>
          <w:szCs w:val="20"/>
          <w:lang w:val="de-DE"/>
        </w:rPr>
      </w:pPr>
    </w:p>
    <w:p w14:paraId="7E92D918" w14:textId="6057DB8E" w:rsidR="00507311" w:rsidRPr="00160BDB" w:rsidRDefault="00507311" w:rsidP="00160BDB">
      <w:pPr>
        <w:tabs>
          <w:tab w:val="left" w:pos="0"/>
        </w:tabs>
        <w:ind w:left="6372" w:right="-185" w:firstLine="708"/>
        <w:jc w:val="both"/>
        <w:rPr>
          <w:rFonts w:ascii="Arial" w:hAnsi="Arial" w:cs="Arial"/>
          <w:b/>
          <w:bCs/>
          <w:lang w:val="de-DE"/>
        </w:rPr>
      </w:pPr>
      <w:r w:rsidRPr="00160BDB">
        <w:rPr>
          <w:b/>
          <w:bCs/>
          <w:noProof/>
        </w:rPr>
        <w:lastRenderedPageBreak/>
        <w:drawing>
          <wp:anchor distT="0" distB="0" distL="114300" distR="114300" simplePos="0" relativeHeight="251694080" behindDoc="0" locked="0" layoutInCell="1" allowOverlap="1" wp14:anchorId="3A723B3B" wp14:editId="2C815C71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1151679334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F5FAF" w14:textId="77777777" w:rsidR="00507311" w:rsidRPr="000912AA" w:rsidRDefault="00507311" w:rsidP="00507311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1726A10E" w14:textId="77777777" w:rsidR="00507311" w:rsidRDefault="00507311" w:rsidP="00507311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3FFD5FD1" w14:textId="77777777" w:rsidR="00507311" w:rsidRDefault="00507311" w:rsidP="00507311">
      <w:pPr>
        <w:rPr>
          <w:lang w:val="de-DE"/>
        </w:rPr>
      </w:pPr>
    </w:p>
    <w:p w14:paraId="7651A492" w14:textId="77777777" w:rsidR="00507311" w:rsidRPr="000912AA" w:rsidRDefault="00507311" w:rsidP="00507311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35237877" w14:textId="77777777" w:rsidR="00507311" w:rsidRDefault="00507311" w:rsidP="00507311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2CD137C9" w14:textId="764CF73A" w:rsidR="00507311" w:rsidRDefault="00507311" w:rsidP="00507311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695104" behindDoc="0" locked="0" layoutInCell="1" allowOverlap="1" wp14:anchorId="4B5718EE" wp14:editId="22C8395A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379070254" name="Slika 5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55E997" w14:textId="77777777" w:rsidR="00507311" w:rsidRPr="000912AA" w:rsidRDefault="00507311" w:rsidP="00507311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07EF4251" w14:textId="77777777" w:rsidR="00507311" w:rsidRDefault="00507311" w:rsidP="00507311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00CFC5AB" w14:textId="77777777" w:rsidR="00507311" w:rsidRDefault="00507311" w:rsidP="00507311">
      <w:pPr>
        <w:rPr>
          <w:rFonts w:ascii="Calibri" w:hAnsi="Calibri" w:cs="Calibri"/>
          <w:color w:val="000000"/>
        </w:rPr>
      </w:pPr>
    </w:p>
    <w:p w14:paraId="3DDED2FD" w14:textId="77777777" w:rsidR="00507311" w:rsidRDefault="00507311" w:rsidP="00507311">
      <w:pPr>
        <w:rPr>
          <w:rFonts w:ascii="Calibri" w:hAnsi="Calibri" w:cs="Calibri"/>
          <w:color w:val="000000"/>
        </w:rPr>
      </w:pPr>
    </w:p>
    <w:p w14:paraId="285111A6" w14:textId="50EED37D" w:rsidR="00507311" w:rsidRPr="000912AA" w:rsidRDefault="00507311" w:rsidP="00507311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160BDB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160BDB">
        <w:rPr>
          <w:rFonts w:ascii="Calibri" w:hAnsi="Calibri" w:cs="Calibri"/>
          <w:color w:val="000000"/>
        </w:rPr>
        <w:t>1</w:t>
      </w:r>
    </w:p>
    <w:p w14:paraId="491ED529" w14:textId="7DEA0A21" w:rsidR="00507311" w:rsidRPr="00A65899" w:rsidRDefault="00507311" w:rsidP="00507311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</w:t>
      </w:r>
      <w:r w:rsidRPr="004A109A">
        <w:rPr>
          <w:rFonts w:ascii="Calibri" w:hAnsi="Calibri" w:cs="Calibri"/>
          <w:color w:val="000000"/>
        </w:rPr>
        <w:t>02-2</w:t>
      </w:r>
      <w:r w:rsidR="00160BDB">
        <w:rPr>
          <w:rFonts w:ascii="Calibri" w:hAnsi="Calibri" w:cs="Calibri"/>
          <w:color w:val="000000"/>
        </w:rPr>
        <w:t>6</w:t>
      </w:r>
      <w:r w:rsidRPr="004A109A">
        <w:rPr>
          <w:rFonts w:ascii="Calibri" w:hAnsi="Calibri" w:cs="Calibri"/>
          <w:color w:val="000000"/>
        </w:rPr>
        <w:t>-</w:t>
      </w:r>
      <w:r w:rsidR="00750323">
        <w:rPr>
          <w:rFonts w:ascii="Calibri" w:hAnsi="Calibri" w:cs="Calibri"/>
          <w:color w:val="000000"/>
        </w:rPr>
        <w:t>10</w:t>
      </w:r>
      <w:r w:rsidRPr="004A109A">
        <w:rPr>
          <w:rFonts w:ascii="Calibri" w:hAnsi="Calibri" w:cs="Calibri"/>
          <w:color w:val="000000"/>
        </w:rPr>
        <w:t xml:space="preserve">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75032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160BDB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4C9F657B" w14:textId="77777777" w:rsidR="00507311" w:rsidRDefault="00507311" w:rsidP="008C5275">
      <w:pPr>
        <w:ind w:left="-720" w:right="-5"/>
        <w:jc w:val="both"/>
        <w:rPr>
          <w:rFonts w:ascii="Century" w:hAnsi="Century" w:cs="Century"/>
          <w:sz w:val="20"/>
          <w:szCs w:val="20"/>
          <w:lang w:val="de-DE"/>
        </w:rPr>
      </w:pPr>
    </w:p>
    <w:p w14:paraId="71D99F88" w14:textId="1AA97607" w:rsidR="0098379C" w:rsidRDefault="0098379C" w:rsidP="00507311">
      <w:pPr>
        <w:jc w:val="both"/>
      </w:pPr>
      <w:r>
        <w:t>Na temelju članka  31. Statuta Općine Dekanovec („Službeni glasnik Međimurske županije“ broj 3/18</w:t>
      </w:r>
      <w:r w:rsidR="00487D05">
        <w:t xml:space="preserve">, </w:t>
      </w:r>
      <w:r w:rsidR="00533598">
        <w:t>10/20</w:t>
      </w:r>
      <w:r w:rsidR="00487D05">
        <w:t>, 6/21</w:t>
      </w:r>
      <w:r w:rsidR="00461793">
        <w:t>, 4/22</w:t>
      </w:r>
      <w:r>
        <w:t xml:space="preserve"> ), Općinsko Vijeće Općine Dekanovec na </w:t>
      </w:r>
      <w:r w:rsidR="00160BDB">
        <w:t>5</w:t>
      </w:r>
      <w:r>
        <w:t>. sjednici održanoj</w:t>
      </w:r>
      <w:r w:rsidR="00BA4F09">
        <w:t xml:space="preserve"> </w:t>
      </w:r>
      <w:r w:rsidR="00750323">
        <w:t>23</w:t>
      </w:r>
      <w:r>
        <w:t>.03.20</w:t>
      </w:r>
      <w:r w:rsidR="00095108">
        <w:t>2</w:t>
      </w:r>
      <w:r w:rsidR="00160BDB">
        <w:t>6</w:t>
      </w:r>
      <w:r>
        <w:t>. godine, donijelo je</w:t>
      </w:r>
    </w:p>
    <w:p w14:paraId="44CA0F1B" w14:textId="77777777" w:rsidR="0098379C" w:rsidRPr="0098379C" w:rsidRDefault="0098379C" w:rsidP="0098379C"/>
    <w:p w14:paraId="16B24B77" w14:textId="77777777" w:rsidR="00D94EB0" w:rsidRPr="00CF2BE6" w:rsidRDefault="00D94EB0">
      <w:pPr>
        <w:ind w:right="383"/>
      </w:pPr>
    </w:p>
    <w:p w14:paraId="5105C0BD" w14:textId="77777777" w:rsidR="00D94EB0" w:rsidRPr="00CF2BE6" w:rsidRDefault="00D94EB0">
      <w:pPr>
        <w:ind w:right="383"/>
      </w:pPr>
    </w:p>
    <w:p w14:paraId="64BFE873" w14:textId="77777777" w:rsidR="00D94EB0" w:rsidRPr="00CF2BE6" w:rsidRDefault="00740703">
      <w:pPr>
        <w:ind w:right="383"/>
        <w:jc w:val="center"/>
        <w:rPr>
          <w:b/>
          <w:bCs/>
        </w:rPr>
      </w:pPr>
      <w:r w:rsidRPr="00CF2BE6">
        <w:rPr>
          <w:b/>
          <w:bCs/>
        </w:rPr>
        <w:t xml:space="preserve">O D L U K U </w:t>
      </w:r>
    </w:p>
    <w:p w14:paraId="31458328" w14:textId="77777777" w:rsidR="00D94EB0" w:rsidRPr="00CF2BE6" w:rsidRDefault="00D94EB0">
      <w:pPr>
        <w:ind w:right="383"/>
        <w:jc w:val="center"/>
        <w:rPr>
          <w:b/>
          <w:bCs/>
        </w:rPr>
      </w:pPr>
    </w:p>
    <w:p w14:paraId="52C56747" w14:textId="77777777" w:rsidR="00D94EB0" w:rsidRPr="00CF2BE6" w:rsidRDefault="00740703">
      <w:pPr>
        <w:ind w:right="383"/>
        <w:jc w:val="center"/>
        <w:rPr>
          <w:b/>
          <w:bCs/>
        </w:rPr>
      </w:pPr>
      <w:r w:rsidRPr="00CF2BE6">
        <w:rPr>
          <w:b/>
          <w:bCs/>
        </w:rPr>
        <w:t xml:space="preserve">o prihvaćanju financijskog izvješća Dobrovoljnog </w:t>
      </w:r>
    </w:p>
    <w:p w14:paraId="7A17EF26" w14:textId="1B8A6539" w:rsidR="00D94EB0" w:rsidRDefault="00740703">
      <w:pPr>
        <w:ind w:right="383"/>
        <w:jc w:val="center"/>
        <w:rPr>
          <w:b/>
          <w:bCs/>
        </w:rPr>
      </w:pPr>
      <w:r w:rsidRPr="00CF2BE6">
        <w:rPr>
          <w:b/>
          <w:bCs/>
        </w:rPr>
        <w:t>vatrogasnog društva Dekanovec za 20</w:t>
      </w:r>
      <w:r w:rsidR="00533598">
        <w:rPr>
          <w:b/>
          <w:bCs/>
        </w:rPr>
        <w:t>2</w:t>
      </w:r>
      <w:r w:rsidR="00160BDB">
        <w:rPr>
          <w:b/>
          <w:bCs/>
        </w:rPr>
        <w:t>5</w:t>
      </w:r>
      <w:r w:rsidRPr="00CF2BE6">
        <w:rPr>
          <w:b/>
          <w:bCs/>
        </w:rPr>
        <w:t>. godinu</w:t>
      </w:r>
    </w:p>
    <w:p w14:paraId="6C5A0C18" w14:textId="77777777" w:rsidR="006D04B7" w:rsidRPr="00CF2BE6" w:rsidRDefault="006D04B7">
      <w:pPr>
        <w:ind w:right="383"/>
        <w:jc w:val="center"/>
        <w:rPr>
          <w:b/>
          <w:bCs/>
        </w:rPr>
      </w:pPr>
    </w:p>
    <w:p w14:paraId="033E7547" w14:textId="77777777" w:rsidR="00D94EB0" w:rsidRPr="00CF2BE6" w:rsidRDefault="00D94EB0">
      <w:pPr>
        <w:ind w:right="383"/>
        <w:jc w:val="center"/>
        <w:rPr>
          <w:b/>
          <w:bCs/>
        </w:rPr>
      </w:pPr>
    </w:p>
    <w:p w14:paraId="0E25CAA3" w14:textId="77777777" w:rsidR="00D94EB0" w:rsidRPr="00CF2BE6" w:rsidRDefault="00D94EB0">
      <w:pPr>
        <w:ind w:right="383"/>
        <w:jc w:val="center"/>
      </w:pPr>
    </w:p>
    <w:p w14:paraId="5ADB7847" w14:textId="77777777" w:rsidR="00D94EB0" w:rsidRPr="00CF2BE6" w:rsidRDefault="00740703">
      <w:pPr>
        <w:ind w:right="383"/>
        <w:jc w:val="center"/>
      </w:pPr>
      <w:r w:rsidRPr="00CF2BE6">
        <w:t>I.</w:t>
      </w:r>
    </w:p>
    <w:p w14:paraId="30A21AF4" w14:textId="77777777" w:rsidR="00D94EB0" w:rsidRPr="00CF2BE6" w:rsidRDefault="00D94EB0">
      <w:pPr>
        <w:ind w:right="383"/>
        <w:jc w:val="center"/>
      </w:pPr>
    </w:p>
    <w:p w14:paraId="55F0D057" w14:textId="44869E37" w:rsidR="00D94EB0" w:rsidRPr="00CF2BE6" w:rsidRDefault="00740703">
      <w:pPr>
        <w:ind w:right="383"/>
      </w:pPr>
      <w:r w:rsidRPr="00CF2BE6">
        <w:tab/>
        <w:t>Općinsko vijeće Dekanovec prihvaća Financijsko izvješće Dobrovoljnog Vatrogasnog društva Dekanovec za 20</w:t>
      </w:r>
      <w:r w:rsidR="00533598">
        <w:t>2</w:t>
      </w:r>
      <w:r w:rsidR="00160BDB">
        <w:t>5</w:t>
      </w:r>
      <w:r w:rsidRPr="00CF2BE6">
        <w:t>. godinu.</w:t>
      </w:r>
    </w:p>
    <w:p w14:paraId="1275814F" w14:textId="77777777" w:rsidR="00D94EB0" w:rsidRPr="00CF2BE6" w:rsidRDefault="00D94EB0">
      <w:pPr>
        <w:ind w:right="383"/>
      </w:pPr>
    </w:p>
    <w:p w14:paraId="40EE7629" w14:textId="77777777" w:rsidR="00D94EB0" w:rsidRPr="00CF2BE6" w:rsidRDefault="00740703">
      <w:pPr>
        <w:ind w:right="383"/>
        <w:jc w:val="center"/>
      </w:pPr>
      <w:r w:rsidRPr="00CF2BE6">
        <w:t>II.</w:t>
      </w:r>
    </w:p>
    <w:p w14:paraId="1737E128" w14:textId="77777777" w:rsidR="00D94EB0" w:rsidRPr="00CF2BE6" w:rsidRDefault="00D94EB0">
      <w:pPr>
        <w:ind w:right="383"/>
        <w:jc w:val="center"/>
      </w:pPr>
    </w:p>
    <w:p w14:paraId="55C58256" w14:textId="2937E08E" w:rsidR="00D94EB0" w:rsidRPr="00CF2BE6" w:rsidRDefault="00740703">
      <w:pPr>
        <w:ind w:right="383"/>
      </w:pPr>
      <w:r w:rsidRPr="00CF2BE6">
        <w:tab/>
        <w:t>Sastavni dio ove Odluke je Financijsko izvješće za 20</w:t>
      </w:r>
      <w:r w:rsidR="00533598">
        <w:t>2</w:t>
      </w:r>
      <w:r w:rsidR="00160BDB">
        <w:t>5</w:t>
      </w:r>
      <w:r w:rsidRPr="00CF2BE6">
        <w:t>. godinu dostavljeno od  DVD-a Dekanovec.</w:t>
      </w:r>
    </w:p>
    <w:p w14:paraId="15261009" w14:textId="77777777" w:rsidR="00D94EB0" w:rsidRPr="00CF2BE6" w:rsidRDefault="00D94EB0">
      <w:pPr>
        <w:ind w:right="383"/>
      </w:pPr>
    </w:p>
    <w:p w14:paraId="7041E73C" w14:textId="77777777" w:rsidR="00D94EB0" w:rsidRPr="00CF2BE6" w:rsidRDefault="00740703">
      <w:pPr>
        <w:ind w:right="383"/>
        <w:jc w:val="center"/>
      </w:pPr>
      <w:r w:rsidRPr="00CF2BE6">
        <w:t>III.</w:t>
      </w:r>
    </w:p>
    <w:p w14:paraId="2B50CAF4" w14:textId="77777777" w:rsidR="00D94EB0" w:rsidRPr="00CF2BE6" w:rsidRDefault="00D94EB0">
      <w:pPr>
        <w:ind w:right="383"/>
        <w:jc w:val="center"/>
      </w:pPr>
    </w:p>
    <w:p w14:paraId="5586CAAE" w14:textId="77777777" w:rsidR="00D94EB0" w:rsidRPr="00CF2BE6" w:rsidRDefault="00740703">
      <w:pPr>
        <w:ind w:right="383"/>
      </w:pPr>
      <w:r w:rsidRPr="00CF2BE6">
        <w:tab/>
        <w:t xml:space="preserve">Ova Odluka stupa na snagu osmog dana od dana objave u «Službenom glasniku Međimurske županije». </w:t>
      </w:r>
    </w:p>
    <w:p w14:paraId="2F1A5F76" w14:textId="77777777" w:rsidR="00D94EB0" w:rsidRPr="00CF2BE6" w:rsidRDefault="00D94EB0">
      <w:pPr>
        <w:ind w:right="383"/>
      </w:pPr>
    </w:p>
    <w:p w14:paraId="21CCFB13" w14:textId="77777777" w:rsidR="00D94EB0" w:rsidRPr="00CF2BE6" w:rsidRDefault="00D94EB0">
      <w:pPr>
        <w:ind w:right="383"/>
      </w:pPr>
    </w:p>
    <w:p w14:paraId="7C30FA9D" w14:textId="77777777" w:rsidR="0098379C" w:rsidRPr="00130DA1" w:rsidRDefault="0098379C" w:rsidP="0098379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E0B5F3A" w14:textId="264B290D" w:rsidR="0098379C" w:rsidRPr="00CF2BE6" w:rsidRDefault="0098379C" w:rsidP="0098379C">
      <w:pPr>
        <w:ind w:left="4956" w:firstLine="708"/>
        <w:jc w:val="both"/>
        <w:rPr>
          <w:b/>
        </w:rPr>
      </w:pPr>
      <w:r w:rsidRPr="00CF2BE6">
        <w:rPr>
          <w:b/>
        </w:rPr>
        <w:t>P</w:t>
      </w:r>
      <w:r w:rsidR="00507311">
        <w:rPr>
          <w:b/>
        </w:rPr>
        <w:t>REDSJEDNICA OPĆINSKOG VIJEĆA</w:t>
      </w:r>
    </w:p>
    <w:p w14:paraId="69269DF7" w14:textId="77777777" w:rsidR="0098379C" w:rsidRPr="00CF2BE6" w:rsidRDefault="0098379C" w:rsidP="0098379C">
      <w:pPr>
        <w:jc w:val="both"/>
        <w:rPr>
          <w:b/>
        </w:rPr>
      </w:pPr>
    </w:p>
    <w:p w14:paraId="0986FBC7" w14:textId="325DAD52" w:rsidR="0098379C" w:rsidRPr="00CF2BE6" w:rsidRDefault="0098379C" w:rsidP="0098379C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       </w:t>
      </w:r>
      <w:r w:rsidR="00507311">
        <w:rPr>
          <w:b/>
        </w:rPr>
        <w:t xml:space="preserve">         </w:t>
      </w:r>
      <w:r w:rsidRPr="00CF2BE6">
        <w:rPr>
          <w:b/>
        </w:rPr>
        <w:t xml:space="preserve">        </w:t>
      </w:r>
      <w:proofErr w:type="spellStart"/>
      <w:r w:rsidR="00487D05">
        <w:rPr>
          <w:b/>
        </w:rPr>
        <w:t>M</w:t>
      </w:r>
      <w:r w:rsidR="00160BDB">
        <w:rPr>
          <w:b/>
        </w:rPr>
        <w:t>išela</w:t>
      </w:r>
      <w:proofErr w:type="spellEnd"/>
      <w:r w:rsidR="00160BDB">
        <w:rPr>
          <w:b/>
        </w:rPr>
        <w:t xml:space="preserve"> Božić</w:t>
      </w:r>
      <w:r w:rsidRPr="00CF2BE6">
        <w:rPr>
          <w:bCs/>
        </w:rPr>
        <w:t xml:space="preserve">                                         </w:t>
      </w:r>
    </w:p>
    <w:p w14:paraId="1A75BC1D" w14:textId="77777777" w:rsidR="0098379C" w:rsidRPr="00CF2BE6" w:rsidRDefault="0098379C" w:rsidP="0098379C">
      <w:pPr>
        <w:ind w:left="4248" w:firstLine="6"/>
        <w:rPr>
          <w:rFonts w:ascii="Century" w:hAnsi="Century"/>
          <w:sz w:val="18"/>
        </w:rPr>
      </w:pPr>
    </w:p>
    <w:p w14:paraId="31BE6E91" w14:textId="77777777" w:rsidR="00D94EB0" w:rsidRPr="00CF2BE6" w:rsidRDefault="00D94EB0">
      <w:pPr>
        <w:ind w:right="383"/>
        <w:rPr>
          <w:b/>
          <w:bCs/>
        </w:rPr>
      </w:pPr>
    </w:p>
    <w:p w14:paraId="71A475D5" w14:textId="77777777" w:rsidR="00D94EB0" w:rsidRPr="00CF2BE6" w:rsidRDefault="00D94EB0">
      <w:pPr>
        <w:ind w:right="383"/>
        <w:rPr>
          <w:b/>
          <w:bCs/>
        </w:rPr>
      </w:pPr>
    </w:p>
    <w:p w14:paraId="4D495F52" w14:textId="77777777" w:rsidR="00D94EB0" w:rsidRDefault="00D94EB0">
      <w:pPr>
        <w:ind w:right="383"/>
        <w:rPr>
          <w:b/>
          <w:bCs/>
        </w:rPr>
      </w:pPr>
    </w:p>
    <w:p w14:paraId="2413BB97" w14:textId="77777777" w:rsidR="004A109A" w:rsidRDefault="004A109A">
      <w:pPr>
        <w:ind w:right="383"/>
        <w:rPr>
          <w:b/>
          <w:bCs/>
        </w:rPr>
      </w:pPr>
    </w:p>
    <w:p w14:paraId="672657F4" w14:textId="77777777" w:rsidR="00D94EB0" w:rsidRDefault="00D94EB0">
      <w:pPr>
        <w:ind w:right="383"/>
        <w:rPr>
          <w:b/>
          <w:bCs/>
        </w:rPr>
      </w:pPr>
    </w:p>
    <w:p w14:paraId="0EB5179F" w14:textId="77777777" w:rsidR="00750323" w:rsidRDefault="00750323">
      <w:pPr>
        <w:ind w:right="383"/>
        <w:rPr>
          <w:b/>
          <w:bCs/>
        </w:rPr>
      </w:pPr>
    </w:p>
    <w:p w14:paraId="4B1EC95E" w14:textId="77777777" w:rsidR="00750323" w:rsidRDefault="00750323">
      <w:pPr>
        <w:ind w:right="383"/>
        <w:rPr>
          <w:b/>
          <w:bCs/>
        </w:rPr>
      </w:pPr>
    </w:p>
    <w:p w14:paraId="404F426B" w14:textId="77777777" w:rsidR="000441E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082DA95C" w14:textId="77777777" w:rsidR="00A65C83" w:rsidRDefault="00A65C83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1939F8B9" w14:textId="77777777" w:rsidR="00A65C83" w:rsidRDefault="00A65C83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1D7C8819" w14:textId="77777777" w:rsidR="00A65C83" w:rsidRDefault="00A65C83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74949F4F" w14:textId="77777777" w:rsidR="00A65C83" w:rsidRDefault="00A65C83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BB3EA1F" w14:textId="4D7DF7B4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697152" behindDoc="0" locked="0" layoutInCell="1" allowOverlap="1" wp14:anchorId="65582E6C" wp14:editId="257A4AC9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425649092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298CA5" w14:textId="77777777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55054033" w14:textId="77777777" w:rsidR="000441EA" w:rsidRDefault="000441EA" w:rsidP="000441EA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457CCF74" w14:textId="77777777" w:rsidR="000441EA" w:rsidRDefault="000441EA" w:rsidP="000441EA">
      <w:pPr>
        <w:rPr>
          <w:lang w:val="de-DE"/>
        </w:rPr>
      </w:pPr>
    </w:p>
    <w:p w14:paraId="602F5EB8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1451A0EC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1A973CAD" w14:textId="6786FD3D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698176" behindDoc="0" locked="0" layoutInCell="1" allowOverlap="1" wp14:anchorId="02F9DE2C" wp14:editId="60BA5620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912168041" name="Slika 7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FF8281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033E578C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09B150AF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7270ED3D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714A3FAC" w14:textId="7244585D" w:rsidR="000441EA" w:rsidRPr="000912AA" w:rsidRDefault="000441EA" w:rsidP="000441EA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C95E0A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C95E0A">
        <w:rPr>
          <w:rFonts w:ascii="Calibri" w:hAnsi="Calibri" w:cs="Calibri"/>
          <w:color w:val="000000"/>
        </w:rPr>
        <w:t>1</w:t>
      </w:r>
    </w:p>
    <w:p w14:paraId="4879AA96" w14:textId="2493FF84" w:rsidR="000441EA" w:rsidRPr="00A65899" w:rsidRDefault="000441EA" w:rsidP="000441EA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C95E0A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A65C83">
        <w:rPr>
          <w:rFonts w:ascii="Calibri" w:hAnsi="Calibri" w:cs="Calibri"/>
          <w:color w:val="000000"/>
        </w:rPr>
        <w:t>14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A65C8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C95E0A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6A12F81B" w14:textId="77777777" w:rsidR="0098379C" w:rsidRDefault="0098379C" w:rsidP="0098379C"/>
    <w:p w14:paraId="74C50BE2" w14:textId="77777777" w:rsidR="0098379C" w:rsidRPr="00CD0ED6" w:rsidRDefault="0098379C" w:rsidP="0098379C">
      <w:pPr>
        <w:ind w:left="720" w:right="-288" w:firstLine="360"/>
        <w:jc w:val="right"/>
        <w:rPr>
          <w:rFonts w:ascii="Arial" w:hAnsi="Arial" w:cs="Arial"/>
          <w:b/>
        </w:rPr>
      </w:pPr>
    </w:p>
    <w:p w14:paraId="4665C268" w14:textId="2F3E30E7" w:rsidR="0098379C" w:rsidRDefault="0098379C" w:rsidP="0098379C">
      <w:pPr>
        <w:ind w:firstLine="708"/>
        <w:jc w:val="both"/>
      </w:pPr>
      <w:r>
        <w:t>Na temelju članka  31. Statuta Općine Dekanovec („Službeni glasnik Međimurske županije“ broj 3/18</w:t>
      </w:r>
      <w:r w:rsidR="00FE00BF">
        <w:t>,</w:t>
      </w:r>
      <w:r w:rsidR="00533598">
        <w:t xml:space="preserve"> 10/20</w:t>
      </w:r>
      <w:r w:rsidR="00FE00BF">
        <w:t>, 6/21</w:t>
      </w:r>
      <w:r w:rsidR="00461793">
        <w:t>, 4/22</w:t>
      </w:r>
      <w:r>
        <w:t xml:space="preserve"> ), Općinsko Vijeće Općine Dekanovec na</w:t>
      </w:r>
      <w:r w:rsidR="00461793">
        <w:t xml:space="preserve"> </w:t>
      </w:r>
      <w:r w:rsidR="00C95E0A">
        <w:t>5</w:t>
      </w:r>
      <w:r>
        <w:t xml:space="preserve">. sjednici održanoj </w:t>
      </w:r>
      <w:r w:rsidR="00A65C83">
        <w:t>23</w:t>
      </w:r>
      <w:r>
        <w:t>.03.20</w:t>
      </w:r>
      <w:r w:rsidR="00095108">
        <w:t>2</w:t>
      </w:r>
      <w:r w:rsidR="00C95E0A">
        <w:t>6</w:t>
      </w:r>
      <w:r>
        <w:t>. godine, donijelo je</w:t>
      </w:r>
    </w:p>
    <w:p w14:paraId="48DFD970" w14:textId="77777777" w:rsidR="00D94EB0" w:rsidRDefault="00D94EB0">
      <w:pPr>
        <w:rPr>
          <w:b/>
        </w:rPr>
      </w:pPr>
    </w:p>
    <w:p w14:paraId="6B29220D" w14:textId="77777777" w:rsidR="004A109A" w:rsidRPr="00CF2BE6" w:rsidRDefault="004A109A">
      <w:pPr>
        <w:rPr>
          <w:b/>
        </w:rPr>
      </w:pPr>
    </w:p>
    <w:p w14:paraId="38FBCD75" w14:textId="149233C0" w:rsidR="004816E0" w:rsidRPr="004816E0" w:rsidRDefault="00740703" w:rsidP="004816E0">
      <w:pPr>
        <w:pStyle w:val="Naslov3"/>
        <w:jc w:val="center"/>
        <w:rPr>
          <w:bCs w:val="0"/>
          <w:sz w:val="28"/>
        </w:rPr>
      </w:pPr>
      <w:r w:rsidRPr="00CF2BE6">
        <w:rPr>
          <w:bCs w:val="0"/>
          <w:sz w:val="28"/>
        </w:rPr>
        <w:t>O D L U K U</w:t>
      </w:r>
    </w:p>
    <w:p w14:paraId="3A550555" w14:textId="77777777" w:rsidR="00D94EB0" w:rsidRPr="00CF2BE6" w:rsidRDefault="00D94EB0">
      <w:pPr>
        <w:jc w:val="center"/>
        <w:rPr>
          <w:b/>
        </w:rPr>
      </w:pPr>
    </w:p>
    <w:p w14:paraId="6ABA57E8" w14:textId="77777777" w:rsidR="00D94EB0" w:rsidRPr="00CF2BE6" w:rsidRDefault="00D94EB0">
      <w:pPr>
        <w:rPr>
          <w:b/>
        </w:rPr>
      </w:pPr>
    </w:p>
    <w:p w14:paraId="09CB4ACF" w14:textId="77777777" w:rsidR="00D94EB0" w:rsidRPr="00CF2BE6" w:rsidRDefault="00740703">
      <w:pPr>
        <w:jc w:val="center"/>
      </w:pPr>
      <w:r w:rsidRPr="00CF2BE6">
        <w:t>I.</w:t>
      </w:r>
    </w:p>
    <w:p w14:paraId="57018D69" w14:textId="77777777" w:rsidR="00D94EB0" w:rsidRPr="00CF2BE6" w:rsidRDefault="00740703">
      <w:pPr>
        <w:jc w:val="center"/>
        <w:rPr>
          <w:b/>
        </w:rPr>
      </w:pPr>
      <w:r w:rsidRPr="00CF2BE6">
        <w:rPr>
          <w:b/>
        </w:rPr>
        <w:t xml:space="preserve"> </w:t>
      </w:r>
    </w:p>
    <w:p w14:paraId="719AE768" w14:textId="755E8ABE" w:rsidR="00D94EB0" w:rsidRPr="00CF2BE6" w:rsidRDefault="00740703">
      <w:pPr>
        <w:pStyle w:val="Tijeloteksta2"/>
        <w:ind w:right="203"/>
      </w:pPr>
      <w:r w:rsidRPr="00CF2BE6">
        <w:tab/>
        <w:t>Usvaja se Izvješće o radu načelnika Općine Dekanovec za razdoblje od 01.07.-31.12.20</w:t>
      </w:r>
      <w:r w:rsidR="00533598">
        <w:t>2</w:t>
      </w:r>
      <w:r w:rsidR="00C95E0A">
        <w:t>5</w:t>
      </w:r>
      <w:r w:rsidRPr="00CF2BE6">
        <w:t xml:space="preserve">. godine (KLASA: </w:t>
      </w:r>
      <w:r w:rsidR="005D1DA1">
        <w:t>024-02/2</w:t>
      </w:r>
      <w:r w:rsidR="00C95E0A">
        <w:t>6</w:t>
      </w:r>
      <w:r w:rsidR="005D1DA1">
        <w:t>-01/</w:t>
      </w:r>
      <w:r w:rsidR="00C95E0A">
        <w:t>0</w:t>
      </w:r>
      <w:r w:rsidR="00A65C83">
        <w:t>7</w:t>
      </w:r>
      <w:r w:rsidRPr="00CF2BE6">
        <w:t>, URBROJ: 2109</w:t>
      </w:r>
      <w:r w:rsidR="000D54DA">
        <w:t>-</w:t>
      </w:r>
      <w:r w:rsidRPr="00CF2BE6">
        <w:t>20-03-</w:t>
      </w:r>
      <w:r w:rsidR="00095108">
        <w:t>2</w:t>
      </w:r>
      <w:r w:rsidR="00C95E0A">
        <w:t>6</w:t>
      </w:r>
      <w:r w:rsidRPr="00CF2BE6">
        <w:t>-</w:t>
      </w:r>
      <w:r w:rsidR="00A65C83">
        <w:t>1</w:t>
      </w:r>
      <w:r w:rsidRPr="00CF2BE6">
        <w:t xml:space="preserve"> od </w:t>
      </w:r>
      <w:r w:rsidR="00A65C83">
        <w:t>12</w:t>
      </w:r>
      <w:r w:rsidRPr="00CF2BE6">
        <w:t>.0</w:t>
      </w:r>
      <w:r w:rsidR="000D54DA">
        <w:t>3</w:t>
      </w:r>
      <w:r w:rsidRPr="00CF2BE6">
        <w:t>.20</w:t>
      </w:r>
      <w:r w:rsidR="00095108">
        <w:t>2</w:t>
      </w:r>
      <w:r w:rsidR="00C95E0A">
        <w:t>6</w:t>
      </w:r>
      <w:r w:rsidRPr="00CF2BE6">
        <w:t>)</w:t>
      </w:r>
      <w:r w:rsidR="0098379C">
        <w:t>.</w:t>
      </w:r>
    </w:p>
    <w:p w14:paraId="5EAC810F" w14:textId="77777777" w:rsidR="00D94EB0" w:rsidRPr="00CF2BE6" w:rsidRDefault="00D94EB0">
      <w:pPr>
        <w:ind w:right="203"/>
      </w:pPr>
    </w:p>
    <w:p w14:paraId="1ADFF518" w14:textId="77777777" w:rsidR="00D94EB0" w:rsidRPr="00CF2BE6" w:rsidRDefault="00740703">
      <w:pPr>
        <w:ind w:right="203"/>
        <w:jc w:val="center"/>
      </w:pPr>
      <w:r w:rsidRPr="00CF2BE6">
        <w:t xml:space="preserve">  II.</w:t>
      </w:r>
    </w:p>
    <w:p w14:paraId="1CCA48A0" w14:textId="77777777" w:rsidR="00D94EB0" w:rsidRPr="00CF2BE6" w:rsidRDefault="00D94EB0">
      <w:pPr>
        <w:ind w:right="203"/>
        <w:jc w:val="center"/>
      </w:pPr>
    </w:p>
    <w:p w14:paraId="1750F0BA" w14:textId="77777777" w:rsidR="00D94EB0" w:rsidRPr="00CF2BE6" w:rsidRDefault="00740703">
      <w:pPr>
        <w:ind w:right="203"/>
      </w:pPr>
      <w:r w:rsidRPr="00CF2BE6">
        <w:tab/>
        <w:t>Ova Odluka stupa na snagu osmog dana od dana objave u "Službenom glasniku Međimurske županije".</w:t>
      </w:r>
    </w:p>
    <w:p w14:paraId="172FD7CE" w14:textId="77777777" w:rsidR="00D94EB0" w:rsidRPr="00CF2BE6" w:rsidRDefault="00D94EB0">
      <w:pPr>
        <w:rPr>
          <w:spacing w:val="-4"/>
        </w:rPr>
      </w:pPr>
    </w:p>
    <w:p w14:paraId="2176B136" w14:textId="77777777" w:rsidR="00D94EB0" w:rsidRPr="00CF2BE6" w:rsidRDefault="00D94EB0">
      <w:pPr>
        <w:rPr>
          <w:spacing w:val="-4"/>
        </w:rPr>
      </w:pPr>
    </w:p>
    <w:p w14:paraId="61792102" w14:textId="77777777" w:rsidR="00D94EB0" w:rsidRDefault="00D94EB0">
      <w:pPr>
        <w:rPr>
          <w:spacing w:val="-4"/>
        </w:rPr>
      </w:pPr>
    </w:p>
    <w:p w14:paraId="06A53536" w14:textId="77777777" w:rsidR="004A109A" w:rsidRPr="00CF2BE6" w:rsidRDefault="004A109A">
      <w:pPr>
        <w:rPr>
          <w:spacing w:val="-4"/>
        </w:rPr>
      </w:pPr>
    </w:p>
    <w:p w14:paraId="73602B8E" w14:textId="77777777" w:rsidR="0098379C" w:rsidRPr="00130DA1" w:rsidRDefault="0098379C" w:rsidP="0098379C">
      <w:pPr>
        <w:spacing w:after="5" w:line="250" w:lineRule="auto"/>
        <w:ind w:left="932" w:hanging="3"/>
        <w:jc w:val="both"/>
        <w:rPr>
          <w:color w:val="000000"/>
          <w:szCs w:val="22"/>
          <w:lang w:val="en-US" w:eastAsia="en-US"/>
        </w:rPr>
      </w:pPr>
      <w:bookmarkStart w:id="0" w:name="_Hlk4173583"/>
    </w:p>
    <w:p w14:paraId="4B73ECD2" w14:textId="77777777" w:rsidR="0098379C" w:rsidRPr="00130DA1" w:rsidRDefault="0098379C" w:rsidP="0098379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5139F9B" w14:textId="49D96B5F" w:rsidR="0098379C" w:rsidRPr="00CF2BE6" w:rsidRDefault="000441EA" w:rsidP="000441EA">
      <w:pPr>
        <w:ind w:left="4248" w:firstLine="708"/>
        <w:jc w:val="both"/>
        <w:rPr>
          <w:b/>
        </w:rPr>
      </w:pPr>
      <w:r>
        <w:rPr>
          <w:b/>
        </w:rPr>
        <w:t>PREDSJEDNICA OPĆINSKOG VIJEĆA</w:t>
      </w:r>
    </w:p>
    <w:p w14:paraId="0CDEFAD1" w14:textId="77777777" w:rsidR="0098379C" w:rsidRPr="00CF2BE6" w:rsidRDefault="0098379C" w:rsidP="0098379C">
      <w:pPr>
        <w:jc w:val="both"/>
        <w:rPr>
          <w:b/>
        </w:rPr>
      </w:pPr>
    </w:p>
    <w:p w14:paraId="6148E0FE" w14:textId="3B467DF1" w:rsidR="0098379C" w:rsidRPr="00CF2BE6" w:rsidRDefault="0098379C" w:rsidP="0098379C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               </w:t>
      </w:r>
      <w:proofErr w:type="spellStart"/>
      <w:r w:rsidR="00C95E0A">
        <w:rPr>
          <w:b/>
        </w:rPr>
        <w:t>Mišela</w:t>
      </w:r>
      <w:proofErr w:type="spellEnd"/>
      <w:r w:rsidR="00C95E0A">
        <w:rPr>
          <w:b/>
        </w:rPr>
        <w:t xml:space="preserve"> Božić</w:t>
      </w:r>
      <w:r w:rsidRPr="00CF2BE6">
        <w:rPr>
          <w:bCs/>
        </w:rPr>
        <w:t xml:space="preserve">                                         </w:t>
      </w:r>
    </w:p>
    <w:bookmarkEnd w:id="0"/>
    <w:p w14:paraId="43EC4B89" w14:textId="77777777" w:rsidR="0098379C" w:rsidRPr="00CF2BE6" w:rsidRDefault="0098379C" w:rsidP="0098379C">
      <w:pPr>
        <w:ind w:left="4248" w:firstLine="6"/>
        <w:rPr>
          <w:rFonts w:ascii="Century" w:hAnsi="Century"/>
          <w:sz w:val="18"/>
        </w:rPr>
      </w:pPr>
    </w:p>
    <w:p w14:paraId="5B1AA9C0" w14:textId="77777777" w:rsidR="00D94EB0" w:rsidRPr="00CF2BE6" w:rsidRDefault="00D94EB0">
      <w:pPr>
        <w:ind w:right="383"/>
        <w:jc w:val="right"/>
      </w:pPr>
    </w:p>
    <w:p w14:paraId="28EF0291" w14:textId="77777777" w:rsidR="00D94EB0" w:rsidRPr="00CF2BE6" w:rsidRDefault="00D94EB0">
      <w:pPr>
        <w:ind w:right="383"/>
        <w:jc w:val="right"/>
      </w:pPr>
    </w:p>
    <w:p w14:paraId="74424A04" w14:textId="77777777" w:rsidR="00D94EB0" w:rsidRPr="00CF2BE6" w:rsidRDefault="00D94EB0">
      <w:pPr>
        <w:ind w:right="383"/>
        <w:jc w:val="right"/>
      </w:pPr>
    </w:p>
    <w:p w14:paraId="2E1E7763" w14:textId="77777777" w:rsidR="00D94EB0" w:rsidRPr="00CF2BE6" w:rsidRDefault="00D94EB0">
      <w:pPr>
        <w:ind w:right="383"/>
        <w:jc w:val="right"/>
      </w:pPr>
    </w:p>
    <w:p w14:paraId="61D6D539" w14:textId="77777777" w:rsidR="00D94EB0" w:rsidRPr="00CF2BE6" w:rsidRDefault="00D94EB0">
      <w:pPr>
        <w:ind w:right="383"/>
        <w:jc w:val="right"/>
      </w:pPr>
    </w:p>
    <w:p w14:paraId="09BED7C2" w14:textId="2DF5146F" w:rsidR="00D94EB0" w:rsidRDefault="00D94EB0">
      <w:pPr>
        <w:ind w:right="383"/>
        <w:jc w:val="right"/>
      </w:pPr>
    </w:p>
    <w:p w14:paraId="2E1DB8BF" w14:textId="454549BC" w:rsidR="004816E0" w:rsidRDefault="004816E0">
      <w:pPr>
        <w:ind w:right="383"/>
        <w:jc w:val="right"/>
      </w:pPr>
    </w:p>
    <w:p w14:paraId="0E2A7CAE" w14:textId="77777777" w:rsidR="004816E0" w:rsidRPr="00CF2BE6" w:rsidRDefault="004816E0">
      <w:pPr>
        <w:ind w:right="383"/>
        <w:jc w:val="right"/>
      </w:pPr>
    </w:p>
    <w:p w14:paraId="7967DE1A" w14:textId="77777777" w:rsidR="00D94EB0" w:rsidRPr="00CF2BE6" w:rsidRDefault="00D94EB0">
      <w:pPr>
        <w:ind w:right="383"/>
        <w:jc w:val="right"/>
      </w:pPr>
    </w:p>
    <w:p w14:paraId="20C0873B" w14:textId="1D7D9072" w:rsidR="00D94EB0" w:rsidRDefault="00D94EB0">
      <w:pPr>
        <w:ind w:right="383"/>
        <w:jc w:val="right"/>
      </w:pPr>
    </w:p>
    <w:p w14:paraId="38BB58A9" w14:textId="77777777" w:rsidR="0098379C" w:rsidRDefault="0098379C">
      <w:pPr>
        <w:ind w:right="383"/>
        <w:jc w:val="right"/>
      </w:pPr>
    </w:p>
    <w:p w14:paraId="064529E2" w14:textId="77777777" w:rsidR="0098379C" w:rsidRDefault="0098379C">
      <w:pPr>
        <w:ind w:right="383"/>
        <w:jc w:val="right"/>
      </w:pPr>
    </w:p>
    <w:p w14:paraId="65A9D1EB" w14:textId="6B67E9FE" w:rsidR="0098379C" w:rsidRDefault="0098379C"/>
    <w:p w14:paraId="7B478058" w14:textId="77777777" w:rsidR="000441EA" w:rsidRDefault="000441EA"/>
    <w:p w14:paraId="2E732C5B" w14:textId="77777777" w:rsidR="000441E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13796BCA" w14:textId="73024DEE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0224" behindDoc="0" locked="0" layoutInCell="1" allowOverlap="1" wp14:anchorId="1E6E3A0D" wp14:editId="451FE0DD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92622301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8D7DC" w14:textId="77777777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1DEDE499" w14:textId="77777777" w:rsidR="000441EA" w:rsidRDefault="000441EA" w:rsidP="000441EA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4A67749C" w14:textId="77777777" w:rsidR="000441EA" w:rsidRDefault="000441EA" w:rsidP="000441EA">
      <w:pPr>
        <w:rPr>
          <w:lang w:val="de-DE"/>
        </w:rPr>
      </w:pPr>
    </w:p>
    <w:p w14:paraId="7DF152E5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2E060D4F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39395BC1" w14:textId="194D1550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1248" behindDoc="0" locked="0" layoutInCell="1" allowOverlap="1" wp14:anchorId="05B5B7E7" wp14:editId="7FD7EA86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213262495" name="Slika 9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81BC99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542D3058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64A475FC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144F3278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3D4FEAFA" w14:textId="7E44C675" w:rsidR="000441EA" w:rsidRPr="000912AA" w:rsidRDefault="000441EA" w:rsidP="000441EA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C95E0A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C95E0A">
        <w:rPr>
          <w:rFonts w:ascii="Calibri" w:hAnsi="Calibri" w:cs="Calibri"/>
          <w:color w:val="000000"/>
        </w:rPr>
        <w:t>1</w:t>
      </w:r>
    </w:p>
    <w:p w14:paraId="3DF65A4D" w14:textId="5E05E067" w:rsidR="000441EA" w:rsidRPr="00A65899" w:rsidRDefault="000441EA" w:rsidP="000441EA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C95E0A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750323">
        <w:rPr>
          <w:rFonts w:ascii="Calibri" w:hAnsi="Calibri" w:cs="Calibri"/>
          <w:color w:val="000000"/>
        </w:rPr>
        <w:t>9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75032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C95E0A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20DD0734" w14:textId="77777777" w:rsidR="000441EA" w:rsidRPr="00CF2BE6" w:rsidRDefault="000441EA"/>
    <w:p w14:paraId="4B1C8778" w14:textId="31BA724D" w:rsidR="00D94EB0" w:rsidRPr="00CF2BE6" w:rsidRDefault="00740703">
      <w:r w:rsidRPr="00CF2BE6">
        <w:t xml:space="preserve">Temeljem članka </w:t>
      </w:r>
      <w:r w:rsidR="007762C0">
        <w:t>69</w:t>
      </w:r>
      <w:r w:rsidRPr="00CF2BE6">
        <w:t xml:space="preserve">. </w:t>
      </w:r>
      <w:r w:rsidR="00D8573E">
        <w:t xml:space="preserve">stavka 4. </w:t>
      </w:r>
      <w:r w:rsidRPr="00CF2BE6">
        <w:t>Zakona o  gospodarenju otpadom  (</w:t>
      </w:r>
      <w:r w:rsidR="00D8573E">
        <w:t xml:space="preserve">„Narodne novine“ broj </w:t>
      </w:r>
      <w:r w:rsidR="007762C0">
        <w:t>84/21</w:t>
      </w:r>
      <w:r w:rsidR="00D8573E">
        <w:t>, 142/23</w:t>
      </w:r>
      <w:r w:rsidRPr="00CF2BE6">
        <w:t xml:space="preserve">) te članka 31. Statuta Općine Dekanovec (Službeni glasnik Međimurske županije </w:t>
      </w:r>
      <w:r w:rsidR="0098379C">
        <w:t>3</w:t>
      </w:r>
      <w:r w:rsidRPr="00CF2BE6">
        <w:t>/1</w:t>
      </w:r>
      <w:r w:rsidR="0098379C">
        <w:t>8</w:t>
      </w:r>
      <w:r w:rsidR="007762C0">
        <w:t>,</w:t>
      </w:r>
      <w:r w:rsidR="002E5733">
        <w:t xml:space="preserve"> 10/20</w:t>
      </w:r>
      <w:r w:rsidR="007762C0">
        <w:t>, 6/21</w:t>
      </w:r>
      <w:r w:rsidR="00461793">
        <w:t>, 4/22</w:t>
      </w:r>
      <w:r w:rsidRPr="00CF2BE6">
        <w:t xml:space="preserve">)  Općinsko Vijeće Općine Dekanovec na </w:t>
      </w:r>
      <w:r w:rsidR="00C95E0A">
        <w:t>5</w:t>
      </w:r>
      <w:r w:rsidRPr="00CF2BE6">
        <w:t>. sjednici održanoj</w:t>
      </w:r>
      <w:r w:rsidR="00D8573E">
        <w:t xml:space="preserve"> dana </w:t>
      </w:r>
      <w:r w:rsidR="00BA4F09">
        <w:t xml:space="preserve"> </w:t>
      </w:r>
      <w:r w:rsidR="00750323">
        <w:t>23</w:t>
      </w:r>
      <w:r w:rsidRPr="00CF2BE6">
        <w:t>.03.20</w:t>
      </w:r>
      <w:r w:rsidR="00095108">
        <w:t>2</w:t>
      </w:r>
      <w:r w:rsidR="00C95E0A">
        <w:t>6</w:t>
      </w:r>
      <w:r w:rsidRPr="00CF2BE6">
        <w:t>. donosi</w:t>
      </w:r>
    </w:p>
    <w:p w14:paraId="2085E6E1" w14:textId="77777777" w:rsidR="00D94EB0" w:rsidRPr="00CF2BE6" w:rsidRDefault="00D94EB0"/>
    <w:p w14:paraId="4BF708E0" w14:textId="77777777" w:rsidR="00D94EB0" w:rsidRPr="00CF2BE6" w:rsidRDefault="00D94EB0"/>
    <w:p w14:paraId="5F1C499F" w14:textId="77777777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>ODLUKU</w:t>
      </w:r>
    </w:p>
    <w:p w14:paraId="5B414734" w14:textId="77777777" w:rsidR="00D94EB0" w:rsidRPr="00CF2BE6" w:rsidRDefault="00D94EB0">
      <w:pPr>
        <w:jc w:val="center"/>
        <w:rPr>
          <w:b/>
          <w:bCs/>
        </w:rPr>
      </w:pPr>
    </w:p>
    <w:p w14:paraId="3FF1E60E" w14:textId="77777777" w:rsidR="00461793" w:rsidRDefault="00740703">
      <w:pPr>
        <w:jc w:val="center"/>
        <w:rPr>
          <w:b/>
          <w:bCs/>
        </w:rPr>
      </w:pPr>
      <w:r w:rsidRPr="00CF2BE6">
        <w:rPr>
          <w:b/>
          <w:bCs/>
        </w:rPr>
        <w:t xml:space="preserve">o prihvaćanju Izvješća o radu </w:t>
      </w:r>
      <w:r w:rsidR="00461793">
        <w:rPr>
          <w:b/>
          <w:bCs/>
        </w:rPr>
        <w:t>davatelja usluge</w:t>
      </w:r>
    </w:p>
    <w:p w14:paraId="72558C0D" w14:textId="04DCBAA1" w:rsidR="00D94EB0" w:rsidRDefault="00461793">
      <w:pPr>
        <w:jc w:val="center"/>
        <w:rPr>
          <w:b/>
          <w:bCs/>
        </w:rPr>
      </w:pPr>
      <w:r>
        <w:rPr>
          <w:b/>
          <w:bCs/>
        </w:rPr>
        <w:t xml:space="preserve"> za 202</w:t>
      </w:r>
      <w:r w:rsidR="00C95E0A">
        <w:rPr>
          <w:b/>
          <w:bCs/>
        </w:rPr>
        <w:t>5</w:t>
      </w:r>
      <w:r>
        <w:rPr>
          <w:b/>
          <w:bCs/>
        </w:rPr>
        <w:t xml:space="preserve">. godinu - </w:t>
      </w:r>
      <w:r w:rsidR="00095108">
        <w:rPr>
          <w:b/>
          <w:bCs/>
        </w:rPr>
        <w:t xml:space="preserve"> GKP</w:t>
      </w:r>
      <w:r w:rsidR="00740703" w:rsidRPr="00CF2BE6">
        <w:rPr>
          <w:b/>
          <w:bCs/>
        </w:rPr>
        <w:t xml:space="preserve"> PRE-KOM d.o.o. </w:t>
      </w:r>
    </w:p>
    <w:p w14:paraId="4DDD9D8D" w14:textId="77777777" w:rsidR="00750323" w:rsidRPr="00CF2BE6" w:rsidRDefault="00750323">
      <w:pPr>
        <w:jc w:val="center"/>
        <w:rPr>
          <w:b/>
          <w:bCs/>
        </w:rPr>
      </w:pPr>
    </w:p>
    <w:p w14:paraId="05E3B05F" w14:textId="77777777" w:rsidR="00D94EB0" w:rsidRPr="00CF2BE6" w:rsidRDefault="00D94EB0">
      <w:pPr>
        <w:jc w:val="center"/>
        <w:rPr>
          <w:b/>
          <w:bCs/>
        </w:rPr>
      </w:pPr>
    </w:p>
    <w:p w14:paraId="0AF1EEE7" w14:textId="77777777" w:rsidR="00D94EB0" w:rsidRDefault="00D94EB0">
      <w:pPr>
        <w:jc w:val="center"/>
        <w:rPr>
          <w:b/>
          <w:bCs/>
        </w:rPr>
      </w:pPr>
    </w:p>
    <w:p w14:paraId="21B0B5B9" w14:textId="77777777" w:rsidR="000441EA" w:rsidRPr="00CF2BE6" w:rsidRDefault="000441EA">
      <w:pPr>
        <w:jc w:val="center"/>
        <w:rPr>
          <w:b/>
          <w:bCs/>
        </w:rPr>
      </w:pPr>
    </w:p>
    <w:p w14:paraId="7E66C4D8" w14:textId="77777777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>Članak 1.</w:t>
      </w:r>
    </w:p>
    <w:p w14:paraId="0DBD9BE5" w14:textId="7AEC2D41" w:rsidR="00D94EB0" w:rsidRPr="00CF2BE6" w:rsidRDefault="00740703">
      <w:r w:rsidRPr="00CF2BE6">
        <w:tab/>
      </w:r>
      <w:r w:rsidR="00461793">
        <w:t>Općinsko vijeće Općine Dekanovec p</w:t>
      </w:r>
      <w:r w:rsidRPr="00CF2BE6">
        <w:t xml:space="preserve">rihvaća </w:t>
      </w:r>
      <w:r w:rsidR="00461793">
        <w:t>i</w:t>
      </w:r>
      <w:r w:rsidRPr="00CF2BE6">
        <w:t xml:space="preserve">zvješće o radu </w:t>
      </w:r>
      <w:r w:rsidR="00461793">
        <w:t>davatelja usluge za 202</w:t>
      </w:r>
      <w:r w:rsidR="00C95E0A">
        <w:t>5</w:t>
      </w:r>
      <w:r w:rsidR="00461793">
        <w:t xml:space="preserve">. godinu - </w:t>
      </w:r>
      <w:r w:rsidRPr="00CF2BE6">
        <w:t xml:space="preserve"> </w:t>
      </w:r>
      <w:r w:rsidR="00095108">
        <w:t xml:space="preserve">GKP </w:t>
      </w:r>
      <w:r w:rsidRPr="00CF2BE6">
        <w:t xml:space="preserve">PRE-KOM d.o.o. </w:t>
      </w:r>
    </w:p>
    <w:p w14:paraId="1A6ADD41" w14:textId="5E09F5A9" w:rsidR="00461793" w:rsidRPr="00CF2BE6" w:rsidRDefault="00461793" w:rsidP="00461793">
      <w:pPr>
        <w:jc w:val="center"/>
        <w:rPr>
          <w:b/>
          <w:bCs/>
        </w:rPr>
      </w:pPr>
      <w:r w:rsidRPr="00CF2BE6">
        <w:rPr>
          <w:b/>
          <w:bCs/>
        </w:rPr>
        <w:t xml:space="preserve">Članak </w:t>
      </w:r>
      <w:r>
        <w:rPr>
          <w:b/>
          <w:bCs/>
        </w:rPr>
        <w:t>2</w:t>
      </w:r>
      <w:r w:rsidRPr="00CF2BE6">
        <w:rPr>
          <w:b/>
          <w:bCs/>
        </w:rPr>
        <w:t>.</w:t>
      </w:r>
    </w:p>
    <w:p w14:paraId="4DEB2C12" w14:textId="445096AE" w:rsidR="00461793" w:rsidRPr="00CF2BE6" w:rsidRDefault="00461793" w:rsidP="00461793">
      <w:r w:rsidRPr="00CF2BE6">
        <w:tab/>
      </w:r>
      <w:r>
        <w:t>Izvješće o radu za 202</w:t>
      </w:r>
      <w:r w:rsidR="00C95E0A">
        <w:t>5</w:t>
      </w:r>
      <w:r>
        <w:t>. godinu privitak je ovoj Odluci i čini njegov sastavni dio.</w:t>
      </w:r>
    </w:p>
    <w:p w14:paraId="3E1261AE" w14:textId="77777777" w:rsidR="00D94EB0" w:rsidRPr="00CF2BE6" w:rsidRDefault="00D94EB0">
      <w:pPr>
        <w:jc w:val="center"/>
        <w:rPr>
          <w:b/>
          <w:bCs/>
        </w:rPr>
      </w:pPr>
    </w:p>
    <w:p w14:paraId="623A209B" w14:textId="1D4DC2C9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 xml:space="preserve">Članak </w:t>
      </w:r>
      <w:r w:rsidR="00461793">
        <w:rPr>
          <w:b/>
          <w:bCs/>
        </w:rPr>
        <w:t>3</w:t>
      </w:r>
      <w:r w:rsidRPr="00CF2BE6">
        <w:rPr>
          <w:b/>
          <w:bCs/>
        </w:rPr>
        <w:t>.</w:t>
      </w:r>
    </w:p>
    <w:p w14:paraId="40960BDC" w14:textId="77777777" w:rsidR="00D94EB0" w:rsidRDefault="00740703">
      <w:r w:rsidRPr="00CF2BE6">
        <w:tab/>
        <w:t xml:space="preserve">Ova Odluka stupa na snagu </w:t>
      </w:r>
      <w:r w:rsidR="0098379C">
        <w:t>osmog dana od dana objave u „Službenom glasniku Međimurske županije“.</w:t>
      </w:r>
    </w:p>
    <w:p w14:paraId="62878305" w14:textId="77777777" w:rsidR="00750323" w:rsidRDefault="00750323"/>
    <w:p w14:paraId="1C02CB03" w14:textId="77777777" w:rsidR="00750323" w:rsidRPr="00CF2BE6" w:rsidRDefault="00750323"/>
    <w:p w14:paraId="2375447A" w14:textId="77777777" w:rsidR="0098379C" w:rsidRPr="00130DA1" w:rsidRDefault="0098379C" w:rsidP="0098379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7FA33FE" w14:textId="07F29788" w:rsidR="0098379C" w:rsidRPr="00CF2BE6" w:rsidRDefault="000441EA" w:rsidP="000441EA">
      <w:pPr>
        <w:ind w:left="5664"/>
        <w:jc w:val="both"/>
        <w:rPr>
          <w:b/>
        </w:rPr>
      </w:pPr>
      <w:r>
        <w:rPr>
          <w:b/>
        </w:rPr>
        <w:t>PREDSJEDNICA OPĆINSKOG VIJEĆA</w:t>
      </w:r>
    </w:p>
    <w:p w14:paraId="14A974A3" w14:textId="77777777" w:rsidR="0098379C" w:rsidRPr="00CF2BE6" w:rsidRDefault="0098379C" w:rsidP="0098379C">
      <w:pPr>
        <w:jc w:val="both"/>
        <w:rPr>
          <w:b/>
        </w:rPr>
      </w:pPr>
    </w:p>
    <w:p w14:paraId="43EC5121" w14:textId="58056B05" w:rsidR="0098379C" w:rsidRPr="00CF2BE6" w:rsidRDefault="0098379C" w:rsidP="0098379C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            </w:t>
      </w:r>
      <w:r w:rsidR="000441EA">
        <w:rPr>
          <w:b/>
        </w:rPr>
        <w:t xml:space="preserve">             </w:t>
      </w:r>
      <w:r w:rsidRPr="00CF2BE6">
        <w:rPr>
          <w:b/>
        </w:rPr>
        <w:t xml:space="preserve">    </w:t>
      </w:r>
      <w:proofErr w:type="spellStart"/>
      <w:r w:rsidR="007762C0">
        <w:rPr>
          <w:b/>
        </w:rPr>
        <w:t>M</w:t>
      </w:r>
      <w:r w:rsidR="00C95E0A">
        <w:rPr>
          <w:b/>
        </w:rPr>
        <w:t>išela</w:t>
      </w:r>
      <w:proofErr w:type="spellEnd"/>
      <w:r w:rsidR="00C95E0A">
        <w:rPr>
          <w:b/>
        </w:rPr>
        <w:t xml:space="preserve"> Božić</w:t>
      </w:r>
      <w:r w:rsidRPr="00CF2BE6">
        <w:rPr>
          <w:bCs/>
        </w:rPr>
        <w:t xml:space="preserve">                                          </w:t>
      </w:r>
    </w:p>
    <w:p w14:paraId="5BF13681" w14:textId="77777777" w:rsidR="00D94EB0" w:rsidRPr="00CF2BE6" w:rsidRDefault="00D94EB0">
      <w:pPr>
        <w:ind w:left="4248" w:firstLine="6"/>
        <w:rPr>
          <w:rFonts w:ascii="Century" w:hAnsi="Century"/>
          <w:sz w:val="18"/>
        </w:rPr>
      </w:pPr>
    </w:p>
    <w:p w14:paraId="76C74174" w14:textId="77777777" w:rsidR="00D94EB0" w:rsidRPr="00CF2BE6" w:rsidRDefault="00D94EB0"/>
    <w:p w14:paraId="7B72F968" w14:textId="77777777" w:rsidR="00D8090A" w:rsidRDefault="00D8090A"/>
    <w:p w14:paraId="45B3DAFD" w14:textId="77777777" w:rsidR="00D8090A" w:rsidRDefault="00D8090A"/>
    <w:p w14:paraId="6791E6D8" w14:textId="77777777" w:rsidR="00750323" w:rsidRDefault="00750323"/>
    <w:p w14:paraId="54E682B6" w14:textId="77777777" w:rsidR="00750323" w:rsidRDefault="00750323"/>
    <w:p w14:paraId="462071F7" w14:textId="77777777" w:rsidR="00750323" w:rsidRDefault="00750323"/>
    <w:p w14:paraId="331C49EC" w14:textId="77777777" w:rsidR="00750323" w:rsidRDefault="00750323"/>
    <w:p w14:paraId="1BA67F33" w14:textId="77777777" w:rsidR="00750323" w:rsidRDefault="00750323"/>
    <w:p w14:paraId="5CF17983" w14:textId="77777777" w:rsidR="00750323" w:rsidRDefault="00750323"/>
    <w:p w14:paraId="501BB1FE" w14:textId="77777777" w:rsidR="00750323" w:rsidRPr="00CF2BE6" w:rsidRDefault="00750323"/>
    <w:p w14:paraId="511F272B" w14:textId="77777777" w:rsidR="00D94EB0" w:rsidRPr="00CF2BE6" w:rsidRDefault="00D94EB0"/>
    <w:p w14:paraId="1C5D522F" w14:textId="77777777" w:rsidR="00D94EB0" w:rsidRPr="00CF2BE6" w:rsidRDefault="00D94EB0"/>
    <w:p w14:paraId="43268E05" w14:textId="77777777" w:rsidR="00D94EB0" w:rsidRDefault="00D94EB0"/>
    <w:p w14:paraId="39233174" w14:textId="77777777" w:rsidR="0098379C" w:rsidRDefault="0098379C"/>
    <w:p w14:paraId="051E38C3" w14:textId="77777777" w:rsidR="00A65C83" w:rsidRDefault="00A65C83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4C70DFFD" w14:textId="77777777" w:rsidR="00A65C83" w:rsidRDefault="00A65C83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501296F8" w14:textId="7374370D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3296" behindDoc="0" locked="0" layoutInCell="1" allowOverlap="1" wp14:anchorId="73F7D720" wp14:editId="43AE626A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2034843220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68C6B" w14:textId="77777777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6BB5ED63" w14:textId="77777777" w:rsidR="000441EA" w:rsidRDefault="000441EA" w:rsidP="000441EA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3D60ED5F" w14:textId="77777777" w:rsidR="000441EA" w:rsidRDefault="000441EA" w:rsidP="000441EA">
      <w:pPr>
        <w:rPr>
          <w:lang w:val="de-DE"/>
        </w:rPr>
      </w:pPr>
    </w:p>
    <w:p w14:paraId="4A7F1979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09010722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077B6478" w14:textId="79CCD95D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4320" behindDoc="0" locked="0" layoutInCell="1" allowOverlap="1" wp14:anchorId="0604D4D9" wp14:editId="6F506202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751268417" name="Slika 1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C9FD27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1701856E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306892A5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36CE9AEF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2F1A983E" w14:textId="204C4539" w:rsidR="000441EA" w:rsidRPr="000912AA" w:rsidRDefault="000441EA" w:rsidP="000441EA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C26DC5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C26DC5">
        <w:rPr>
          <w:rFonts w:ascii="Calibri" w:hAnsi="Calibri" w:cs="Calibri"/>
          <w:color w:val="000000"/>
        </w:rPr>
        <w:t>1</w:t>
      </w:r>
    </w:p>
    <w:p w14:paraId="2A4F5F10" w14:textId="022128F3" w:rsidR="000441EA" w:rsidRPr="00A65899" w:rsidRDefault="000441EA" w:rsidP="000441EA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C26DC5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A65C83">
        <w:rPr>
          <w:rFonts w:ascii="Calibri" w:hAnsi="Calibri" w:cs="Calibri"/>
          <w:color w:val="000000"/>
        </w:rPr>
        <w:t>11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A65C8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C26DC5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3AD2BCEA" w14:textId="77777777" w:rsidR="00D94EB0" w:rsidRPr="00CF2BE6" w:rsidRDefault="00740703">
      <w:r w:rsidRPr="00CF2BE6">
        <w:tab/>
      </w:r>
    </w:p>
    <w:p w14:paraId="41A62E75" w14:textId="39AFC666" w:rsidR="00D94EB0" w:rsidRPr="00CF2BE6" w:rsidRDefault="00740703">
      <w:r w:rsidRPr="00CF2BE6">
        <w:t>Temeljem članka 13. st. 8. Zakona o zaštiti od požara  (</w:t>
      </w:r>
      <w:r w:rsidR="00943A0F">
        <w:t>„Narodne novine“ broj</w:t>
      </w:r>
      <w:r w:rsidRPr="00CF2BE6">
        <w:t xml:space="preserve"> 92/10</w:t>
      </w:r>
      <w:r w:rsidR="00461793">
        <w:t>, 114/22</w:t>
      </w:r>
      <w:r w:rsidRPr="00CF2BE6">
        <w:t xml:space="preserve">) te članka 31. Statuta Općine Dekanovec (Službeni glasnik Međimurske županije </w:t>
      </w:r>
      <w:r w:rsidR="00726641">
        <w:t>3</w:t>
      </w:r>
      <w:r w:rsidRPr="00CF2BE6">
        <w:t>/1</w:t>
      </w:r>
      <w:r w:rsidR="00726641">
        <w:t>8</w:t>
      </w:r>
      <w:r w:rsidR="000D54DA">
        <w:t xml:space="preserve">, </w:t>
      </w:r>
      <w:r w:rsidR="002E5733">
        <w:t>10/20</w:t>
      </w:r>
      <w:r w:rsidR="000D54DA">
        <w:t>, 6/21</w:t>
      </w:r>
      <w:r w:rsidR="00461793">
        <w:t>, 4/22</w:t>
      </w:r>
      <w:r w:rsidRPr="00CF2BE6">
        <w:t>)</w:t>
      </w:r>
      <w:r w:rsidR="00726641">
        <w:t>,</w:t>
      </w:r>
      <w:r w:rsidRPr="00CF2BE6">
        <w:t xml:space="preserve"> Općinsko Vijeće Općine Dekanovec na </w:t>
      </w:r>
      <w:r w:rsidR="00C26DC5">
        <w:t>5</w:t>
      </w:r>
      <w:r w:rsidRPr="00CF2BE6">
        <w:t>. sjednici održanoj</w:t>
      </w:r>
      <w:r w:rsidR="00726641">
        <w:t xml:space="preserve"> </w:t>
      </w:r>
      <w:r w:rsidR="00A65C83">
        <w:t>23</w:t>
      </w:r>
      <w:r w:rsidRPr="00CF2BE6">
        <w:t>.03.20</w:t>
      </w:r>
      <w:r w:rsidR="00095108">
        <w:t>2</w:t>
      </w:r>
      <w:r w:rsidR="00C26DC5">
        <w:t>6</w:t>
      </w:r>
      <w:r w:rsidRPr="00CF2BE6">
        <w:t>. donosi</w:t>
      </w:r>
    </w:p>
    <w:p w14:paraId="1F5102FE" w14:textId="77777777" w:rsidR="00D94EB0" w:rsidRPr="00CF2BE6" w:rsidRDefault="00D94EB0"/>
    <w:p w14:paraId="01EC7E81" w14:textId="77777777" w:rsidR="00D94EB0" w:rsidRPr="00CF2BE6" w:rsidRDefault="00D94EB0"/>
    <w:p w14:paraId="68BDBF20" w14:textId="77777777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>ODLUKU</w:t>
      </w:r>
    </w:p>
    <w:p w14:paraId="525A2B88" w14:textId="77777777" w:rsidR="00D94EB0" w:rsidRPr="00CF2BE6" w:rsidRDefault="00D94EB0">
      <w:pPr>
        <w:jc w:val="center"/>
        <w:rPr>
          <w:b/>
          <w:bCs/>
        </w:rPr>
      </w:pPr>
    </w:p>
    <w:p w14:paraId="6844E961" w14:textId="77777777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>o prihvaćanju Izvješća o stanju zaštite od požara na području</w:t>
      </w:r>
    </w:p>
    <w:p w14:paraId="36BA1A70" w14:textId="4178EB92" w:rsidR="00D94EB0" w:rsidRPr="00CF2BE6" w:rsidRDefault="00740703" w:rsidP="0010179B">
      <w:pPr>
        <w:jc w:val="center"/>
        <w:rPr>
          <w:b/>
          <w:bCs/>
        </w:rPr>
      </w:pPr>
      <w:r w:rsidRPr="00CF2BE6">
        <w:rPr>
          <w:b/>
          <w:bCs/>
        </w:rPr>
        <w:t>Općine Dekanovec u 20</w:t>
      </w:r>
      <w:r w:rsidR="002E5733">
        <w:rPr>
          <w:b/>
          <w:bCs/>
        </w:rPr>
        <w:t>2</w:t>
      </w:r>
      <w:r w:rsidR="00C26DC5">
        <w:rPr>
          <w:b/>
          <w:bCs/>
        </w:rPr>
        <w:t>5</w:t>
      </w:r>
      <w:r w:rsidRPr="00CF2BE6">
        <w:rPr>
          <w:b/>
          <w:bCs/>
        </w:rPr>
        <w:t>. godini</w:t>
      </w:r>
    </w:p>
    <w:p w14:paraId="1C94F941" w14:textId="77777777" w:rsidR="00D94EB0" w:rsidRPr="00CF2BE6" w:rsidRDefault="00D94EB0">
      <w:pPr>
        <w:jc w:val="center"/>
        <w:rPr>
          <w:b/>
          <w:bCs/>
        </w:rPr>
      </w:pPr>
    </w:p>
    <w:p w14:paraId="7EA3C5AA" w14:textId="77777777" w:rsidR="00D94EB0" w:rsidRPr="00CF2BE6" w:rsidRDefault="00D94EB0">
      <w:pPr>
        <w:jc w:val="center"/>
        <w:rPr>
          <w:b/>
          <w:bCs/>
        </w:rPr>
      </w:pPr>
    </w:p>
    <w:p w14:paraId="6BE3106D" w14:textId="77777777" w:rsidR="00D94EB0" w:rsidRDefault="00740703">
      <w:pPr>
        <w:jc w:val="center"/>
        <w:rPr>
          <w:b/>
          <w:bCs/>
        </w:rPr>
      </w:pPr>
      <w:r w:rsidRPr="00CF2BE6">
        <w:rPr>
          <w:b/>
          <w:bCs/>
        </w:rPr>
        <w:t>Članak 1.</w:t>
      </w:r>
    </w:p>
    <w:p w14:paraId="6C9B27BD" w14:textId="77777777" w:rsidR="00A65C83" w:rsidRPr="00CF2BE6" w:rsidRDefault="00A65C83">
      <w:pPr>
        <w:jc w:val="center"/>
        <w:rPr>
          <w:b/>
          <w:bCs/>
        </w:rPr>
      </w:pPr>
    </w:p>
    <w:p w14:paraId="17CDF81E" w14:textId="37EEFEB4" w:rsidR="00D94EB0" w:rsidRPr="00CF2BE6" w:rsidRDefault="00740703">
      <w:r w:rsidRPr="00CF2BE6">
        <w:tab/>
        <w:t>Prihvaća se Izvješće Općinskog načelnika Općine Dekanovec o stanju zaštite od požara na području Općine Dekanovec u 20</w:t>
      </w:r>
      <w:r w:rsidR="002E5733">
        <w:t>2</w:t>
      </w:r>
      <w:r w:rsidR="00C26DC5">
        <w:t>5</w:t>
      </w:r>
      <w:r w:rsidRPr="00CF2BE6">
        <w:t>. godin</w:t>
      </w:r>
      <w:r w:rsidR="00726641">
        <w:t>i</w:t>
      </w:r>
      <w:r w:rsidRPr="00CF2BE6">
        <w:t xml:space="preserve"> (KLASA: </w:t>
      </w:r>
      <w:r w:rsidR="006D6D8C">
        <w:t>246-03/2</w:t>
      </w:r>
      <w:r w:rsidR="00C26DC5">
        <w:t>6</w:t>
      </w:r>
      <w:r w:rsidR="006D6D8C">
        <w:t>-01/01</w:t>
      </w:r>
      <w:r w:rsidRPr="00CF2BE6">
        <w:t>, URBROJ: 2109</w:t>
      </w:r>
      <w:r w:rsidR="000D54DA">
        <w:t>-</w:t>
      </w:r>
      <w:r w:rsidRPr="00CF2BE6">
        <w:t>20-03-</w:t>
      </w:r>
      <w:r w:rsidR="00F81C02">
        <w:t>2</w:t>
      </w:r>
      <w:r w:rsidR="00C26DC5">
        <w:t>6</w:t>
      </w:r>
      <w:r w:rsidRPr="00CF2BE6">
        <w:t xml:space="preserve">-01 od </w:t>
      </w:r>
      <w:r w:rsidR="00D164D7">
        <w:t>1</w:t>
      </w:r>
      <w:r w:rsidR="00C26DC5">
        <w:t>2</w:t>
      </w:r>
      <w:r w:rsidRPr="00CF2BE6">
        <w:t>.0</w:t>
      </w:r>
      <w:r w:rsidR="000D54DA">
        <w:t>3</w:t>
      </w:r>
      <w:r w:rsidRPr="00CF2BE6">
        <w:t>.20</w:t>
      </w:r>
      <w:r w:rsidR="00F81C02">
        <w:t>2</w:t>
      </w:r>
      <w:r w:rsidR="00C26DC5">
        <w:t>6</w:t>
      </w:r>
      <w:r w:rsidRPr="00CF2BE6">
        <w:t>.).</w:t>
      </w:r>
    </w:p>
    <w:p w14:paraId="53B46114" w14:textId="77777777" w:rsidR="00D94EB0" w:rsidRPr="00CF2BE6" w:rsidRDefault="00D94EB0">
      <w:pPr>
        <w:jc w:val="center"/>
        <w:rPr>
          <w:b/>
          <w:bCs/>
        </w:rPr>
      </w:pPr>
    </w:p>
    <w:p w14:paraId="49FD1ADD" w14:textId="77777777" w:rsidR="00D94EB0" w:rsidRDefault="00740703">
      <w:pPr>
        <w:jc w:val="center"/>
        <w:rPr>
          <w:b/>
          <w:bCs/>
        </w:rPr>
      </w:pPr>
      <w:r w:rsidRPr="00CF2BE6">
        <w:rPr>
          <w:b/>
          <w:bCs/>
        </w:rPr>
        <w:t>Članak 2.</w:t>
      </w:r>
    </w:p>
    <w:p w14:paraId="04896997" w14:textId="77777777" w:rsidR="00A65C83" w:rsidRPr="00CF2BE6" w:rsidRDefault="00A65C83">
      <w:pPr>
        <w:jc w:val="center"/>
        <w:rPr>
          <w:b/>
          <w:bCs/>
        </w:rPr>
      </w:pPr>
    </w:p>
    <w:p w14:paraId="267A8B11" w14:textId="77777777" w:rsidR="00D94EB0" w:rsidRPr="00CF2BE6" w:rsidRDefault="00740703">
      <w:r w:rsidRPr="00CF2BE6">
        <w:tab/>
        <w:t>Ova Odluka stupa na snagu osmog dana od dana objave u «Službenom glasniku Međimurske županije».</w:t>
      </w:r>
    </w:p>
    <w:p w14:paraId="4635DBF3" w14:textId="77777777" w:rsidR="00D94EB0" w:rsidRDefault="00D94EB0"/>
    <w:p w14:paraId="0E59A8DB" w14:textId="77777777" w:rsidR="00A65C83" w:rsidRDefault="00A65C83"/>
    <w:p w14:paraId="0C0429F3" w14:textId="77777777" w:rsidR="00A65C83" w:rsidRDefault="00A65C83"/>
    <w:p w14:paraId="611FFD88" w14:textId="77777777" w:rsidR="00A65C83" w:rsidRPr="00CF2BE6" w:rsidRDefault="00A65C83"/>
    <w:p w14:paraId="62618905" w14:textId="77777777" w:rsidR="00726641" w:rsidRPr="00130DA1" w:rsidRDefault="00726641" w:rsidP="0072664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6D5D8F7E" w14:textId="03C7257E" w:rsidR="00726641" w:rsidRPr="00CF2BE6" w:rsidRDefault="000441EA" w:rsidP="000441EA">
      <w:pPr>
        <w:ind w:left="5664"/>
        <w:jc w:val="both"/>
        <w:rPr>
          <w:b/>
        </w:rPr>
      </w:pPr>
      <w:r>
        <w:rPr>
          <w:b/>
        </w:rPr>
        <w:t>PREDSJEDNICA OPĆINSKOG VIJEĆA</w:t>
      </w:r>
    </w:p>
    <w:p w14:paraId="3956BCD9" w14:textId="77777777" w:rsidR="00726641" w:rsidRPr="00CF2BE6" w:rsidRDefault="00726641" w:rsidP="00726641">
      <w:pPr>
        <w:jc w:val="both"/>
        <w:rPr>
          <w:b/>
        </w:rPr>
      </w:pPr>
    </w:p>
    <w:p w14:paraId="4F97B636" w14:textId="6879240E" w:rsidR="00726641" w:rsidRPr="00CF2BE6" w:rsidRDefault="00726641" w:rsidP="00726641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            </w:t>
      </w:r>
      <w:r w:rsidR="000441EA">
        <w:rPr>
          <w:b/>
        </w:rPr>
        <w:t xml:space="preserve">            </w:t>
      </w:r>
      <w:r w:rsidRPr="00CF2BE6">
        <w:rPr>
          <w:b/>
        </w:rPr>
        <w:t xml:space="preserve">       </w:t>
      </w:r>
      <w:proofErr w:type="spellStart"/>
      <w:r w:rsidR="000D54DA">
        <w:rPr>
          <w:b/>
        </w:rPr>
        <w:t>M</w:t>
      </w:r>
      <w:r w:rsidR="00C26DC5">
        <w:rPr>
          <w:b/>
        </w:rPr>
        <w:t>išela</w:t>
      </w:r>
      <w:proofErr w:type="spellEnd"/>
      <w:r w:rsidR="00C26DC5">
        <w:rPr>
          <w:b/>
        </w:rPr>
        <w:t xml:space="preserve"> Božić</w:t>
      </w:r>
      <w:r w:rsidRPr="00CF2BE6">
        <w:rPr>
          <w:bCs/>
        </w:rPr>
        <w:t xml:space="preserve">                                        </w:t>
      </w:r>
    </w:p>
    <w:p w14:paraId="0A36063E" w14:textId="77777777" w:rsidR="00D94EB0" w:rsidRPr="00CF2BE6" w:rsidRDefault="00D94EB0"/>
    <w:p w14:paraId="559A3D15" w14:textId="77777777" w:rsidR="00D94EB0" w:rsidRPr="00CF2BE6" w:rsidRDefault="00D94EB0"/>
    <w:p w14:paraId="19263030" w14:textId="77777777" w:rsidR="00D94EB0" w:rsidRPr="00CF2BE6" w:rsidRDefault="00D94EB0"/>
    <w:p w14:paraId="691367F1" w14:textId="77777777" w:rsidR="00D94EB0" w:rsidRPr="00CF2BE6" w:rsidRDefault="00D94EB0"/>
    <w:p w14:paraId="288785D5" w14:textId="77777777" w:rsidR="00D94EB0" w:rsidRPr="00CF2BE6" w:rsidRDefault="00D94EB0"/>
    <w:p w14:paraId="461C779D" w14:textId="77777777" w:rsidR="00D94EB0" w:rsidRPr="00CF2BE6" w:rsidRDefault="00D94EB0">
      <w:pPr>
        <w:ind w:left="4248" w:firstLine="6"/>
        <w:rPr>
          <w:rFonts w:ascii="Century" w:hAnsi="Century"/>
          <w:sz w:val="18"/>
        </w:rPr>
      </w:pPr>
    </w:p>
    <w:p w14:paraId="4D258B9D" w14:textId="77777777" w:rsidR="00D94EB0" w:rsidRDefault="00D94EB0">
      <w:pPr>
        <w:ind w:left="4248" w:firstLine="6"/>
        <w:rPr>
          <w:rFonts w:ascii="Century" w:hAnsi="Century"/>
          <w:sz w:val="18"/>
        </w:rPr>
      </w:pPr>
    </w:p>
    <w:p w14:paraId="4891D987" w14:textId="77777777" w:rsidR="000441EA" w:rsidRDefault="000441EA">
      <w:pPr>
        <w:ind w:left="4248" w:firstLine="6"/>
        <w:rPr>
          <w:rFonts w:ascii="Century" w:hAnsi="Century"/>
          <w:sz w:val="18"/>
        </w:rPr>
      </w:pPr>
    </w:p>
    <w:p w14:paraId="08DCAA89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19AB4BB1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5E4A15A0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57BA696C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1C99B7A7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0E7E97F7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5EE59923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4EAC6DA8" w14:textId="77777777" w:rsidR="00A65C83" w:rsidRDefault="00A65C83">
      <w:pPr>
        <w:ind w:left="4248" w:firstLine="6"/>
        <w:rPr>
          <w:rFonts w:ascii="Century" w:hAnsi="Century"/>
          <w:sz w:val="18"/>
        </w:rPr>
      </w:pPr>
    </w:p>
    <w:p w14:paraId="708F75FE" w14:textId="77777777" w:rsidR="000441EA" w:rsidRDefault="000441EA">
      <w:pPr>
        <w:ind w:left="4248" w:firstLine="6"/>
        <w:rPr>
          <w:rFonts w:ascii="Century" w:hAnsi="Century"/>
          <w:sz w:val="18"/>
        </w:rPr>
      </w:pPr>
    </w:p>
    <w:p w14:paraId="22BCED5A" w14:textId="77777777" w:rsidR="000441EA" w:rsidRDefault="000441EA">
      <w:pPr>
        <w:ind w:left="4248" w:firstLine="6"/>
        <w:rPr>
          <w:rFonts w:ascii="Century" w:hAnsi="Century"/>
          <w:sz w:val="18"/>
        </w:rPr>
      </w:pPr>
    </w:p>
    <w:p w14:paraId="09FA70FB" w14:textId="162E5A7B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6368" behindDoc="0" locked="0" layoutInCell="1" allowOverlap="1" wp14:anchorId="45447A66" wp14:editId="4451EE43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407656926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CFDCF" w14:textId="77777777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E31E9FB" w14:textId="77777777" w:rsidR="000441EA" w:rsidRDefault="000441EA" w:rsidP="000441EA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1BEA1EB9" w14:textId="77777777" w:rsidR="000441EA" w:rsidRDefault="000441EA" w:rsidP="000441EA">
      <w:pPr>
        <w:rPr>
          <w:lang w:val="de-DE"/>
        </w:rPr>
      </w:pPr>
    </w:p>
    <w:p w14:paraId="7FA95F31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1FB5DFA7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1F51BF18" w14:textId="40175260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7392" behindDoc="0" locked="0" layoutInCell="1" allowOverlap="1" wp14:anchorId="6F188287" wp14:editId="4BD4DC61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2055549527" name="Slika 13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1CC2C1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50682115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45C9FA98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709F7C7F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317807D4" w14:textId="0F1ACFB0" w:rsidR="000441EA" w:rsidRPr="000912AA" w:rsidRDefault="000441EA" w:rsidP="000441EA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E778E1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E778E1">
        <w:rPr>
          <w:rFonts w:ascii="Calibri" w:hAnsi="Calibri" w:cs="Calibri"/>
          <w:color w:val="000000"/>
        </w:rPr>
        <w:t>1</w:t>
      </w:r>
    </w:p>
    <w:p w14:paraId="64D114DF" w14:textId="29E0F5F8" w:rsidR="000441EA" w:rsidRPr="00A65899" w:rsidRDefault="000441EA" w:rsidP="000441EA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E778E1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A65C83">
        <w:rPr>
          <w:rFonts w:ascii="Calibri" w:hAnsi="Calibri" w:cs="Calibri"/>
          <w:color w:val="000000"/>
        </w:rPr>
        <w:t>12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A65C8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</w:t>
      </w:r>
      <w:r w:rsidR="00E778E1">
        <w:rPr>
          <w:rFonts w:ascii="Calibri" w:hAnsi="Calibri" w:cs="Calibri"/>
          <w:color w:val="000000"/>
        </w:rPr>
        <w:t>3</w:t>
      </w:r>
      <w:r w:rsidRPr="000912AA">
        <w:rPr>
          <w:rFonts w:ascii="Calibri" w:hAnsi="Calibri" w:cs="Calibri"/>
          <w:color w:val="000000"/>
        </w:rPr>
        <w:t>.202</w:t>
      </w:r>
      <w:r w:rsidR="00E778E1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05A90095" w14:textId="77777777" w:rsidR="000441EA" w:rsidRDefault="000441EA"/>
    <w:p w14:paraId="7D372F10" w14:textId="5C2526FA" w:rsidR="00D94EB0" w:rsidRPr="00CF2BE6" w:rsidRDefault="00740703">
      <w:r w:rsidRPr="00CF2BE6">
        <w:t xml:space="preserve">Temeljem članka 13. st. </w:t>
      </w:r>
      <w:r w:rsidR="00E778E1">
        <w:t>8</w:t>
      </w:r>
      <w:r w:rsidRPr="00CF2BE6">
        <w:t>. Zakona o zaštiti od požara (</w:t>
      </w:r>
      <w:r w:rsidR="00E778E1">
        <w:t>„Narodne novine“ broj</w:t>
      </w:r>
      <w:r w:rsidRPr="00CF2BE6">
        <w:t xml:space="preserve"> 92/10</w:t>
      </w:r>
      <w:r w:rsidR="00461793">
        <w:t>, 114/22</w:t>
      </w:r>
      <w:r w:rsidRPr="00CF2BE6">
        <w:t xml:space="preserve">) te članka 31. Statuta Općine Dekanovec (Službeni glasnik Međimurske županije </w:t>
      </w:r>
      <w:r w:rsidR="00726641">
        <w:t>3</w:t>
      </w:r>
      <w:r w:rsidRPr="00CF2BE6">
        <w:t>/1</w:t>
      </w:r>
      <w:r w:rsidR="00726641">
        <w:t>8</w:t>
      </w:r>
      <w:r w:rsidR="000D54DA">
        <w:t>,</w:t>
      </w:r>
      <w:r w:rsidR="002E5733">
        <w:t>10/20</w:t>
      </w:r>
      <w:r w:rsidR="000D54DA">
        <w:t>, 6/21</w:t>
      </w:r>
      <w:r w:rsidR="00461793">
        <w:t>, 4/22</w:t>
      </w:r>
      <w:r w:rsidRPr="00CF2BE6">
        <w:t xml:space="preserve">)  Općinsko Vijeće Općine Dekanovec na </w:t>
      </w:r>
      <w:r w:rsidR="00E778E1">
        <w:t>5</w:t>
      </w:r>
      <w:r w:rsidRPr="00CF2BE6">
        <w:t xml:space="preserve">. sjednici održanoj </w:t>
      </w:r>
      <w:r w:rsidR="00A65C83">
        <w:t>23</w:t>
      </w:r>
      <w:r w:rsidRPr="00CF2BE6">
        <w:t>.03.20</w:t>
      </w:r>
      <w:r w:rsidR="009F138E">
        <w:t>2</w:t>
      </w:r>
      <w:r w:rsidR="00E778E1">
        <w:t>6</w:t>
      </w:r>
      <w:r w:rsidRPr="00CF2BE6">
        <w:t>. donosi</w:t>
      </w:r>
    </w:p>
    <w:p w14:paraId="4915648F" w14:textId="77777777" w:rsidR="00D94EB0" w:rsidRPr="00CF2BE6" w:rsidRDefault="00D94EB0"/>
    <w:p w14:paraId="54BFA394" w14:textId="77777777" w:rsidR="00D94EB0" w:rsidRPr="00CF2BE6" w:rsidRDefault="00D94EB0"/>
    <w:p w14:paraId="56F3589B" w14:textId="77777777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>ODLUKU</w:t>
      </w:r>
    </w:p>
    <w:p w14:paraId="509B051B" w14:textId="77777777" w:rsidR="00D94EB0" w:rsidRPr="00CF2BE6" w:rsidRDefault="00D94EB0">
      <w:pPr>
        <w:jc w:val="center"/>
        <w:rPr>
          <w:b/>
          <w:bCs/>
        </w:rPr>
      </w:pPr>
    </w:p>
    <w:p w14:paraId="661FABA2" w14:textId="77777777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 xml:space="preserve">o prihvaćanju Izvješća o stanju provedbe plana unaprjeđenja </w:t>
      </w:r>
    </w:p>
    <w:p w14:paraId="680842FC" w14:textId="3CF60133" w:rsidR="00D94EB0" w:rsidRPr="00CF2BE6" w:rsidRDefault="00740703">
      <w:pPr>
        <w:jc w:val="center"/>
        <w:rPr>
          <w:b/>
          <w:bCs/>
        </w:rPr>
      </w:pPr>
      <w:r w:rsidRPr="00CF2BE6">
        <w:rPr>
          <w:b/>
          <w:bCs/>
        </w:rPr>
        <w:t>zaštite od požara na području Općine Dekanovec za 20</w:t>
      </w:r>
      <w:r w:rsidR="002E5733">
        <w:rPr>
          <w:b/>
          <w:bCs/>
        </w:rPr>
        <w:t>2</w:t>
      </w:r>
      <w:r w:rsidR="00E778E1">
        <w:rPr>
          <w:b/>
          <w:bCs/>
        </w:rPr>
        <w:t>5</w:t>
      </w:r>
      <w:r w:rsidRPr="00CF2BE6">
        <w:rPr>
          <w:b/>
          <w:bCs/>
        </w:rPr>
        <w:t>. godinu</w:t>
      </w:r>
    </w:p>
    <w:p w14:paraId="1FFEB549" w14:textId="77777777" w:rsidR="00D94EB0" w:rsidRPr="00CF2BE6" w:rsidRDefault="00D94EB0">
      <w:pPr>
        <w:jc w:val="center"/>
        <w:rPr>
          <w:b/>
          <w:bCs/>
        </w:rPr>
      </w:pPr>
    </w:p>
    <w:p w14:paraId="097D6F0A" w14:textId="77777777" w:rsidR="00D94EB0" w:rsidRPr="00CF2BE6" w:rsidRDefault="00D94EB0">
      <w:pPr>
        <w:jc w:val="center"/>
        <w:rPr>
          <w:b/>
          <w:bCs/>
        </w:rPr>
      </w:pPr>
    </w:p>
    <w:p w14:paraId="2C198AFB" w14:textId="77777777" w:rsidR="00D94EB0" w:rsidRDefault="00740703">
      <w:pPr>
        <w:jc w:val="center"/>
        <w:rPr>
          <w:b/>
          <w:bCs/>
        </w:rPr>
      </w:pPr>
      <w:r w:rsidRPr="00CF2BE6">
        <w:rPr>
          <w:b/>
          <w:bCs/>
        </w:rPr>
        <w:t>Članak 1.</w:t>
      </w:r>
    </w:p>
    <w:p w14:paraId="68A667C0" w14:textId="01FA606A" w:rsidR="00D94EB0" w:rsidRPr="00CF2BE6" w:rsidRDefault="00740703">
      <w:r w:rsidRPr="00CF2BE6">
        <w:tab/>
        <w:t>Prihvaća se Izvješće Općinskog načelnika Općine Dekanovec o stanju provedbe plana unaprjeđenja zaštite od požara na području Općine Dekanovec za 20</w:t>
      </w:r>
      <w:r w:rsidR="002E5733">
        <w:t>2</w:t>
      </w:r>
      <w:r w:rsidR="00E778E1">
        <w:t>5</w:t>
      </w:r>
      <w:r w:rsidRPr="00CF2BE6">
        <w:t xml:space="preserve">. godinu (KLASA: </w:t>
      </w:r>
      <w:r w:rsidR="005D1DA1">
        <w:t>246-03/2</w:t>
      </w:r>
      <w:r w:rsidR="00E778E1">
        <w:t>6</w:t>
      </w:r>
      <w:r w:rsidR="005D1DA1">
        <w:t>-01/02</w:t>
      </w:r>
      <w:r w:rsidRPr="00CF2BE6">
        <w:t>, URBROJ: 2109</w:t>
      </w:r>
      <w:r w:rsidR="005337A3">
        <w:t>-</w:t>
      </w:r>
      <w:r w:rsidRPr="00CF2BE6">
        <w:t>20-03-</w:t>
      </w:r>
      <w:r w:rsidR="009F138E">
        <w:t>2</w:t>
      </w:r>
      <w:r w:rsidR="00E778E1">
        <w:t>6</w:t>
      </w:r>
      <w:r w:rsidR="005D1DA1">
        <w:t>-1</w:t>
      </w:r>
      <w:r w:rsidRPr="00CF2BE6">
        <w:t xml:space="preserve"> od </w:t>
      </w:r>
      <w:r w:rsidR="00D164D7">
        <w:t>1</w:t>
      </w:r>
      <w:r w:rsidR="00E778E1">
        <w:t>2</w:t>
      </w:r>
      <w:r w:rsidRPr="00CF2BE6">
        <w:t>.0</w:t>
      </w:r>
      <w:r w:rsidR="005337A3">
        <w:t>3</w:t>
      </w:r>
      <w:r w:rsidRPr="00CF2BE6">
        <w:t>.20</w:t>
      </w:r>
      <w:r w:rsidR="009F138E">
        <w:t>2</w:t>
      </w:r>
      <w:r w:rsidR="00E778E1">
        <w:t>6</w:t>
      </w:r>
      <w:r w:rsidRPr="00CF2BE6">
        <w:t>.).</w:t>
      </w:r>
    </w:p>
    <w:p w14:paraId="52E7177A" w14:textId="77777777" w:rsidR="00D94EB0" w:rsidRDefault="00D94EB0">
      <w:pPr>
        <w:jc w:val="center"/>
        <w:rPr>
          <w:b/>
          <w:bCs/>
        </w:rPr>
      </w:pPr>
    </w:p>
    <w:p w14:paraId="067C7E49" w14:textId="77777777" w:rsidR="00726641" w:rsidRDefault="00726641">
      <w:pPr>
        <w:jc w:val="center"/>
        <w:rPr>
          <w:b/>
          <w:bCs/>
        </w:rPr>
      </w:pPr>
    </w:p>
    <w:p w14:paraId="71057DA0" w14:textId="77777777" w:rsidR="00726641" w:rsidRPr="00CF2BE6" w:rsidRDefault="00726641">
      <w:pPr>
        <w:jc w:val="center"/>
        <w:rPr>
          <w:b/>
          <w:bCs/>
        </w:rPr>
      </w:pPr>
    </w:p>
    <w:p w14:paraId="7AB14B6C" w14:textId="77777777" w:rsidR="00D94EB0" w:rsidRDefault="00740703">
      <w:pPr>
        <w:jc w:val="center"/>
        <w:rPr>
          <w:b/>
          <w:bCs/>
        </w:rPr>
      </w:pPr>
      <w:r w:rsidRPr="00CF2BE6">
        <w:rPr>
          <w:b/>
          <w:bCs/>
        </w:rPr>
        <w:t>Članak 2.</w:t>
      </w:r>
    </w:p>
    <w:p w14:paraId="775E9AC7" w14:textId="77777777" w:rsidR="00D94EB0" w:rsidRDefault="00740703">
      <w:r w:rsidRPr="00CF2BE6">
        <w:tab/>
        <w:t>Ova Odluka stupa na snagu osmog dana od dana objave u «Službenom glasniku Međimurske županije».</w:t>
      </w:r>
    </w:p>
    <w:p w14:paraId="114FF551" w14:textId="77777777" w:rsidR="00A65C83" w:rsidRDefault="00A65C83"/>
    <w:p w14:paraId="1036ACD9" w14:textId="77777777" w:rsidR="00A65C83" w:rsidRPr="00CF2BE6" w:rsidRDefault="00A65C83"/>
    <w:p w14:paraId="0364BB82" w14:textId="77777777" w:rsidR="00D94EB0" w:rsidRPr="00CF2BE6" w:rsidRDefault="00D94EB0"/>
    <w:p w14:paraId="43B3794B" w14:textId="77777777" w:rsidR="00726641" w:rsidRPr="00130DA1" w:rsidRDefault="00726641" w:rsidP="0072664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656CFB4" w14:textId="7144510E" w:rsidR="00726641" w:rsidRPr="00CF2BE6" w:rsidRDefault="000441EA" w:rsidP="000441EA">
      <w:pPr>
        <w:ind w:left="5664"/>
        <w:jc w:val="both"/>
        <w:rPr>
          <w:b/>
        </w:rPr>
      </w:pPr>
      <w:r>
        <w:rPr>
          <w:b/>
        </w:rPr>
        <w:t xml:space="preserve">PREDSJEDNICA OPĆINSKOG VIJEĆA </w:t>
      </w:r>
    </w:p>
    <w:p w14:paraId="7B6B21BA" w14:textId="77777777" w:rsidR="00726641" w:rsidRPr="00CF2BE6" w:rsidRDefault="00726641" w:rsidP="00726641">
      <w:pPr>
        <w:jc w:val="both"/>
        <w:rPr>
          <w:b/>
        </w:rPr>
      </w:pPr>
    </w:p>
    <w:p w14:paraId="57F9C7CB" w14:textId="60199075" w:rsidR="00726641" w:rsidRPr="00CF2BE6" w:rsidRDefault="00726641" w:rsidP="00726641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            </w:t>
      </w:r>
      <w:r w:rsidR="000441EA">
        <w:rPr>
          <w:b/>
        </w:rPr>
        <w:t xml:space="preserve">        </w:t>
      </w:r>
      <w:r w:rsidRPr="00CF2BE6">
        <w:rPr>
          <w:b/>
        </w:rPr>
        <w:t xml:space="preserve">       </w:t>
      </w:r>
      <w:proofErr w:type="spellStart"/>
      <w:r w:rsidR="005337A3">
        <w:rPr>
          <w:b/>
        </w:rPr>
        <w:t>M</w:t>
      </w:r>
      <w:r w:rsidR="00E778E1">
        <w:rPr>
          <w:b/>
        </w:rPr>
        <w:t>išela</w:t>
      </w:r>
      <w:proofErr w:type="spellEnd"/>
      <w:r w:rsidR="00E778E1">
        <w:rPr>
          <w:b/>
        </w:rPr>
        <w:t xml:space="preserve"> Božić</w:t>
      </w:r>
      <w:r w:rsidRPr="00CF2BE6">
        <w:rPr>
          <w:bCs/>
        </w:rPr>
        <w:t xml:space="preserve">                                         </w:t>
      </w:r>
    </w:p>
    <w:p w14:paraId="5489EC95" w14:textId="77777777" w:rsidR="00D94EB0" w:rsidRPr="00CF2BE6" w:rsidRDefault="00D94EB0">
      <w:pPr>
        <w:ind w:left="4248" w:firstLine="6"/>
        <w:rPr>
          <w:bCs/>
        </w:rPr>
      </w:pPr>
    </w:p>
    <w:p w14:paraId="4A45F73B" w14:textId="77777777" w:rsidR="00D94EB0" w:rsidRPr="00CF2BE6" w:rsidRDefault="00D94EB0">
      <w:pPr>
        <w:ind w:left="4248" w:firstLine="6"/>
        <w:rPr>
          <w:bCs/>
        </w:rPr>
      </w:pPr>
    </w:p>
    <w:p w14:paraId="792A69DF" w14:textId="77777777" w:rsidR="00D94EB0" w:rsidRPr="00CF2BE6" w:rsidRDefault="00D94EB0">
      <w:pPr>
        <w:ind w:left="4248" w:firstLine="6"/>
        <w:rPr>
          <w:bCs/>
        </w:rPr>
      </w:pPr>
    </w:p>
    <w:p w14:paraId="6B2C8F3D" w14:textId="6D8A1C12" w:rsidR="00D94EB0" w:rsidRDefault="00740703">
      <w:pPr>
        <w:ind w:left="4248" w:firstLine="6"/>
        <w:rPr>
          <w:bCs/>
        </w:rPr>
      </w:pPr>
      <w:r w:rsidRPr="00CF2BE6">
        <w:rPr>
          <w:bCs/>
        </w:rPr>
        <w:t xml:space="preserve">                             </w:t>
      </w:r>
    </w:p>
    <w:p w14:paraId="00583400" w14:textId="77777777" w:rsidR="000441EA" w:rsidRDefault="000441EA">
      <w:pPr>
        <w:ind w:left="4248" w:firstLine="6"/>
        <w:rPr>
          <w:bCs/>
        </w:rPr>
      </w:pPr>
    </w:p>
    <w:p w14:paraId="161878F7" w14:textId="77777777" w:rsidR="00A65C83" w:rsidRDefault="00A65C83">
      <w:pPr>
        <w:ind w:left="4248" w:firstLine="6"/>
        <w:rPr>
          <w:bCs/>
        </w:rPr>
      </w:pPr>
    </w:p>
    <w:p w14:paraId="271977C1" w14:textId="77777777" w:rsidR="00A65C83" w:rsidRDefault="00A65C83">
      <w:pPr>
        <w:ind w:left="4248" w:firstLine="6"/>
        <w:rPr>
          <w:bCs/>
        </w:rPr>
      </w:pPr>
    </w:p>
    <w:p w14:paraId="73D1C2FA" w14:textId="77777777" w:rsidR="00A65C83" w:rsidRDefault="00A65C83">
      <w:pPr>
        <w:ind w:left="4248" w:firstLine="6"/>
        <w:rPr>
          <w:bCs/>
        </w:rPr>
      </w:pPr>
    </w:p>
    <w:p w14:paraId="04823EB9" w14:textId="77777777" w:rsidR="00A65C83" w:rsidRDefault="00A65C83">
      <w:pPr>
        <w:ind w:left="4248" w:firstLine="6"/>
        <w:rPr>
          <w:bCs/>
        </w:rPr>
      </w:pPr>
    </w:p>
    <w:p w14:paraId="6CFB1457" w14:textId="77777777" w:rsidR="00A65C83" w:rsidRDefault="00A65C83">
      <w:pPr>
        <w:ind w:left="4248" w:firstLine="6"/>
        <w:rPr>
          <w:bCs/>
        </w:rPr>
      </w:pPr>
    </w:p>
    <w:p w14:paraId="2779E270" w14:textId="77777777" w:rsidR="00A65C83" w:rsidRDefault="00A65C83">
      <w:pPr>
        <w:ind w:left="4248" w:firstLine="6"/>
        <w:rPr>
          <w:bCs/>
        </w:rPr>
      </w:pPr>
    </w:p>
    <w:p w14:paraId="7371D93B" w14:textId="77777777" w:rsidR="00A65C83" w:rsidRDefault="00A65C83">
      <w:pPr>
        <w:ind w:left="4248" w:firstLine="6"/>
        <w:rPr>
          <w:bCs/>
        </w:rPr>
      </w:pPr>
    </w:p>
    <w:p w14:paraId="453E2180" w14:textId="77777777" w:rsidR="00A65C83" w:rsidRDefault="00A65C83">
      <w:pPr>
        <w:ind w:left="4248" w:firstLine="6"/>
        <w:rPr>
          <w:bCs/>
        </w:rPr>
      </w:pPr>
    </w:p>
    <w:p w14:paraId="131FE020" w14:textId="77777777" w:rsidR="00A65C83" w:rsidRDefault="00A65C83">
      <w:pPr>
        <w:ind w:left="4248" w:firstLine="6"/>
        <w:rPr>
          <w:bCs/>
        </w:rPr>
      </w:pPr>
    </w:p>
    <w:p w14:paraId="350BC15C" w14:textId="77777777" w:rsidR="00A65C83" w:rsidRDefault="00A65C83">
      <w:pPr>
        <w:ind w:left="4248" w:firstLine="6"/>
        <w:rPr>
          <w:bCs/>
        </w:rPr>
      </w:pPr>
    </w:p>
    <w:p w14:paraId="3AB35BC1" w14:textId="77777777" w:rsidR="00A65C83" w:rsidRDefault="00A65C83">
      <w:pPr>
        <w:ind w:left="4248" w:firstLine="6"/>
        <w:rPr>
          <w:bCs/>
        </w:rPr>
      </w:pPr>
    </w:p>
    <w:p w14:paraId="027FA327" w14:textId="77777777" w:rsidR="000441EA" w:rsidRDefault="000441EA">
      <w:pPr>
        <w:ind w:left="4248" w:firstLine="6"/>
        <w:rPr>
          <w:bCs/>
        </w:rPr>
      </w:pPr>
    </w:p>
    <w:p w14:paraId="01CB5E67" w14:textId="1F23469E" w:rsidR="00394924" w:rsidRPr="00E778E1" w:rsidRDefault="00E778E1" w:rsidP="00E778E1">
      <w:pPr>
        <w:ind w:left="4248" w:firstLine="6"/>
        <w:jc w:val="right"/>
        <w:rPr>
          <w:b/>
        </w:rPr>
      </w:pPr>
      <w:r w:rsidRPr="00E778E1">
        <w:rPr>
          <w:b/>
        </w:rPr>
        <w:t>PRIJEDLOG</w:t>
      </w:r>
    </w:p>
    <w:p w14:paraId="40537A47" w14:textId="77777777" w:rsidR="000441E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5D86C165" w14:textId="4F0AF5CF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09440" behindDoc="0" locked="0" layoutInCell="1" allowOverlap="1" wp14:anchorId="62AD62C4" wp14:editId="14886157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2034563468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B62419" w14:textId="77777777" w:rsidR="000441EA" w:rsidRPr="000912AA" w:rsidRDefault="000441EA" w:rsidP="000441EA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079395D9" w14:textId="77777777" w:rsidR="000441EA" w:rsidRDefault="000441EA" w:rsidP="000441EA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43E8533D" w14:textId="77777777" w:rsidR="000441EA" w:rsidRDefault="000441EA" w:rsidP="000441EA">
      <w:pPr>
        <w:rPr>
          <w:lang w:val="de-DE"/>
        </w:rPr>
      </w:pPr>
    </w:p>
    <w:p w14:paraId="42CE27D9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79DB7DC1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747451B7" w14:textId="2451BCB1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10464" behindDoc="0" locked="0" layoutInCell="1" allowOverlap="1" wp14:anchorId="30B2D285" wp14:editId="71F021E8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2126368014" name="Slika 15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6FDC62" w14:textId="77777777" w:rsidR="000441EA" w:rsidRPr="000912A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37665BAB" w14:textId="77777777" w:rsidR="000441EA" w:rsidRDefault="000441EA" w:rsidP="000441EA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6CD76E35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1FABE536" w14:textId="77777777" w:rsidR="000441EA" w:rsidRDefault="000441EA" w:rsidP="000441EA">
      <w:pPr>
        <w:rPr>
          <w:rFonts w:ascii="Calibri" w:hAnsi="Calibri" w:cs="Calibri"/>
          <w:color w:val="000000"/>
        </w:rPr>
      </w:pPr>
    </w:p>
    <w:p w14:paraId="20850922" w14:textId="650F8AEF" w:rsidR="000441EA" w:rsidRPr="000912AA" w:rsidRDefault="000441EA" w:rsidP="000441EA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E778E1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E778E1">
        <w:rPr>
          <w:rFonts w:ascii="Calibri" w:hAnsi="Calibri" w:cs="Calibri"/>
          <w:color w:val="000000"/>
        </w:rPr>
        <w:t>1</w:t>
      </w:r>
    </w:p>
    <w:p w14:paraId="2ABC1FE4" w14:textId="0748F679" w:rsidR="000441EA" w:rsidRPr="00A65899" w:rsidRDefault="000441EA" w:rsidP="000441EA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E778E1">
        <w:rPr>
          <w:rFonts w:ascii="Calibri" w:hAnsi="Calibri" w:cs="Calibri"/>
          <w:color w:val="000000"/>
        </w:rPr>
        <w:t>6-</w:t>
      </w:r>
      <w:r w:rsidR="00750323">
        <w:rPr>
          <w:rFonts w:ascii="Calibri" w:hAnsi="Calibri" w:cs="Calibri"/>
          <w:color w:val="000000"/>
        </w:rPr>
        <w:t>7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75032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E778E1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7DD64AEA" w14:textId="3D1855A9" w:rsidR="00726641" w:rsidRDefault="00726641" w:rsidP="00083426">
      <w:pPr>
        <w:ind w:left="4248" w:firstLine="6"/>
        <w:rPr>
          <w:sz w:val="22"/>
        </w:rPr>
      </w:pPr>
      <w:r w:rsidRPr="0090059E">
        <w:rPr>
          <w:b/>
          <w:sz w:val="22"/>
          <w:szCs w:val="22"/>
        </w:rPr>
        <w:t xml:space="preserve">                                      </w:t>
      </w:r>
    </w:p>
    <w:p w14:paraId="736ACE57" w14:textId="4A025EED" w:rsidR="00D94EB0" w:rsidRDefault="00740703">
      <w:pPr>
        <w:jc w:val="both"/>
        <w:rPr>
          <w:sz w:val="22"/>
          <w:szCs w:val="22"/>
        </w:rPr>
      </w:pPr>
      <w:r w:rsidRPr="00CF2BE6">
        <w:rPr>
          <w:sz w:val="22"/>
          <w:szCs w:val="22"/>
        </w:rPr>
        <w:t>Na temelju članka 7</w:t>
      </w:r>
      <w:r w:rsidR="00492E36">
        <w:rPr>
          <w:sz w:val="22"/>
          <w:szCs w:val="22"/>
        </w:rPr>
        <w:t>5</w:t>
      </w:r>
      <w:r w:rsidRPr="00CF2BE6">
        <w:rPr>
          <w:sz w:val="22"/>
          <w:szCs w:val="22"/>
        </w:rPr>
        <w:t xml:space="preserve">. Zakona o </w:t>
      </w:r>
      <w:r w:rsidR="0072465D">
        <w:rPr>
          <w:sz w:val="22"/>
          <w:szCs w:val="22"/>
        </w:rPr>
        <w:t>s</w:t>
      </w:r>
      <w:r w:rsidRPr="00CF2BE6">
        <w:rPr>
          <w:sz w:val="22"/>
          <w:szCs w:val="22"/>
        </w:rPr>
        <w:t xml:space="preserve">portu („Narodne novine“ broj </w:t>
      </w:r>
      <w:r w:rsidR="00492E36">
        <w:rPr>
          <w:sz w:val="22"/>
          <w:szCs w:val="22"/>
        </w:rPr>
        <w:t xml:space="preserve">141/22), </w:t>
      </w:r>
      <w:r w:rsidRPr="00CF2BE6">
        <w:rPr>
          <w:sz w:val="22"/>
          <w:szCs w:val="22"/>
        </w:rPr>
        <w:t xml:space="preserve">članka </w:t>
      </w:r>
      <w:r w:rsidR="00083D56">
        <w:rPr>
          <w:sz w:val="22"/>
          <w:szCs w:val="22"/>
        </w:rPr>
        <w:t>5</w:t>
      </w:r>
      <w:r w:rsidRPr="00CF2BE6">
        <w:rPr>
          <w:sz w:val="22"/>
          <w:szCs w:val="22"/>
        </w:rPr>
        <w:t>.</w:t>
      </w:r>
      <w:r w:rsidR="00A85F5C">
        <w:rPr>
          <w:sz w:val="22"/>
          <w:szCs w:val="22"/>
        </w:rPr>
        <w:t xml:space="preserve"> i 7.</w:t>
      </w:r>
      <w:r w:rsidRPr="00CF2BE6">
        <w:rPr>
          <w:sz w:val="22"/>
          <w:szCs w:val="22"/>
        </w:rPr>
        <w:t xml:space="preserve"> Zakona </w:t>
      </w:r>
      <w:r w:rsidR="00083D56">
        <w:rPr>
          <w:sz w:val="22"/>
          <w:szCs w:val="22"/>
        </w:rPr>
        <w:t xml:space="preserve">o kulturnim vijećima i financiranju programa javnih potreba u kulturi </w:t>
      </w:r>
      <w:r w:rsidRPr="00CF2BE6">
        <w:rPr>
          <w:sz w:val="22"/>
          <w:szCs w:val="22"/>
        </w:rPr>
        <w:t xml:space="preserve">(„Narodne novine“ broj </w:t>
      </w:r>
      <w:r w:rsidR="00083D56">
        <w:rPr>
          <w:sz w:val="22"/>
          <w:szCs w:val="22"/>
        </w:rPr>
        <w:t>83/22</w:t>
      </w:r>
      <w:r w:rsidRPr="00CF2BE6">
        <w:rPr>
          <w:sz w:val="22"/>
          <w:szCs w:val="22"/>
        </w:rPr>
        <w:t>) te članka 31. Statuta Općine Dekanovec („Službeni glasnik Međimurske županije“ broj 0</w:t>
      </w:r>
      <w:r w:rsidR="00741417">
        <w:rPr>
          <w:sz w:val="22"/>
          <w:szCs w:val="22"/>
        </w:rPr>
        <w:t>3</w:t>
      </w:r>
      <w:r w:rsidRPr="00CF2BE6">
        <w:rPr>
          <w:sz w:val="22"/>
          <w:szCs w:val="22"/>
        </w:rPr>
        <w:t>/1</w:t>
      </w:r>
      <w:r w:rsidR="00741417">
        <w:rPr>
          <w:sz w:val="22"/>
          <w:szCs w:val="22"/>
        </w:rPr>
        <w:t>8</w:t>
      </w:r>
      <w:r w:rsidR="0072465D">
        <w:rPr>
          <w:sz w:val="22"/>
          <w:szCs w:val="22"/>
        </w:rPr>
        <w:t>, 10/20</w:t>
      </w:r>
      <w:r w:rsidR="008E7271">
        <w:rPr>
          <w:sz w:val="22"/>
          <w:szCs w:val="22"/>
        </w:rPr>
        <w:t>, 6/21</w:t>
      </w:r>
      <w:r w:rsidR="00AB15B6">
        <w:rPr>
          <w:sz w:val="22"/>
          <w:szCs w:val="22"/>
        </w:rPr>
        <w:t>, 4/22</w:t>
      </w:r>
      <w:r w:rsidRPr="00CF2BE6">
        <w:rPr>
          <w:sz w:val="22"/>
          <w:szCs w:val="22"/>
        </w:rPr>
        <w:t xml:space="preserve">), Općinsko vijeće Općine Dekanovec na </w:t>
      </w:r>
      <w:r w:rsidR="00E778E1">
        <w:rPr>
          <w:sz w:val="22"/>
          <w:szCs w:val="22"/>
        </w:rPr>
        <w:t>5</w:t>
      </w:r>
      <w:r w:rsidRPr="00CF2BE6">
        <w:rPr>
          <w:sz w:val="22"/>
          <w:szCs w:val="22"/>
        </w:rPr>
        <w:t xml:space="preserve">. sjednici održanoj dana </w:t>
      </w:r>
      <w:r w:rsidR="00750323">
        <w:rPr>
          <w:sz w:val="22"/>
          <w:szCs w:val="22"/>
        </w:rPr>
        <w:t>23</w:t>
      </w:r>
      <w:r w:rsidRPr="00CF2BE6">
        <w:rPr>
          <w:sz w:val="22"/>
          <w:szCs w:val="22"/>
        </w:rPr>
        <w:t>.03.20</w:t>
      </w:r>
      <w:r w:rsidR="00A72D06">
        <w:rPr>
          <w:sz w:val="22"/>
          <w:szCs w:val="22"/>
        </w:rPr>
        <w:t>2</w:t>
      </w:r>
      <w:r w:rsidR="00E778E1">
        <w:rPr>
          <w:sz w:val="22"/>
          <w:szCs w:val="22"/>
        </w:rPr>
        <w:t>6</w:t>
      </w:r>
      <w:r w:rsidRPr="00CF2BE6">
        <w:rPr>
          <w:sz w:val="22"/>
          <w:szCs w:val="22"/>
        </w:rPr>
        <w:t xml:space="preserve">. godine  donijelo je </w:t>
      </w:r>
    </w:p>
    <w:p w14:paraId="52CD552E" w14:textId="77777777" w:rsidR="002C2A3F" w:rsidRPr="00CF2BE6" w:rsidRDefault="002C2A3F">
      <w:pPr>
        <w:jc w:val="both"/>
        <w:rPr>
          <w:sz w:val="22"/>
          <w:szCs w:val="22"/>
        </w:rPr>
      </w:pPr>
    </w:p>
    <w:p w14:paraId="7B957DC5" w14:textId="77777777" w:rsidR="00D94EB0" w:rsidRPr="00CF2BE6" w:rsidRDefault="00740703">
      <w:pPr>
        <w:pStyle w:val="Naslov4"/>
        <w:ind w:left="360" w:firstLine="0"/>
        <w:jc w:val="center"/>
        <w:rPr>
          <w:rFonts w:ascii="Times New Roman" w:hAnsi="Times New Roman"/>
          <w:bCs w:val="0"/>
          <w:sz w:val="24"/>
        </w:rPr>
      </w:pPr>
      <w:r w:rsidRPr="00CF2BE6">
        <w:rPr>
          <w:rFonts w:ascii="Times New Roman" w:hAnsi="Times New Roman"/>
          <w:bCs w:val="0"/>
          <w:sz w:val="24"/>
        </w:rPr>
        <w:t>IZVJEŠĆE O IZVRŠENJU PROGRAMA</w:t>
      </w:r>
    </w:p>
    <w:p w14:paraId="6EF210B1" w14:textId="353A79DA" w:rsidR="00D94EB0" w:rsidRPr="00CF2BE6" w:rsidRDefault="00740703">
      <w:pPr>
        <w:jc w:val="center"/>
        <w:rPr>
          <w:b/>
        </w:rPr>
      </w:pPr>
      <w:r w:rsidRPr="00CF2BE6">
        <w:rPr>
          <w:b/>
        </w:rPr>
        <w:t xml:space="preserve">FINANCIRANJA JAVNIH POTREBA U KULTURI I </w:t>
      </w:r>
      <w:r w:rsidR="0072465D">
        <w:rPr>
          <w:b/>
        </w:rPr>
        <w:t>S</w:t>
      </w:r>
      <w:r w:rsidRPr="00CF2BE6">
        <w:rPr>
          <w:b/>
        </w:rPr>
        <w:t>PORTU U 20</w:t>
      </w:r>
      <w:r w:rsidR="001E4B81">
        <w:rPr>
          <w:b/>
        </w:rPr>
        <w:t>2</w:t>
      </w:r>
      <w:r w:rsidR="00E778E1">
        <w:rPr>
          <w:b/>
        </w:rPr>
        <w:t>5</w:t>
      </w:r>
      <w:r w:rsidRPr="00CF2BE6">
        <w:rPr>
          <w:b/>
        </w:rPr>
        <w:t>. GODINI</w:t>
      </w:r>
    </w:p>
    <w:p w14:paraId="57774A24" w14:textId="77777777" w:rsidR="00D94EB0" w:rsidRPr="00CF2BE6" w:rsidRDefault="00D94EB0">
      <w:pPr>
        <w:ind w:left="491"/>
        <w:jc w:val="both"/>
        <w:rPr>
          <w:b/>
          <w:szCs w:val="22"/>
        </w:rPr>
      </w:pPr>
    </w:p>
    <w:p w14:paraId="16641A07" w14:textId="77777777" w:rsidR="00D94EB0" w:rsidRDefault="00740703">
      <w:pPr>
        <w:ind w:left="491"/>
        <w:jc w:val="center"/>
        <w:rPr>
          <w:b/>
          <w:sz w:val="22"/>
          <w:szCs w:val="22"/>
        </w:rPr>
      </w:pPr>
      <w:r w:rsidRPr="00CF2BE6">
        <w:rPr>
          <w:b/>
          <w:sz w:val="22"/>
          <w:szCs w:val="22"/>
        </w:rPr>
        <w:t>Članak  1.</w:t>
      </w:r>
    </w:p>
    <w:p w14:paraId="5BC6D671" w14:textId="790F42E3" w:rsidR="00D94EB0" w:rsidRPr="00CF2BE6" w:rsidRDefault="00740703">
      <w:pPr>
        <w:jc w:val="both"/>
        <w:rPr>
          <w:sz w:val="22"/>
          <w:szCs w:val="22"/>
        </w:rPr>
      </w:pPr>
      <w:r w:rsidRPr="00CF2BE6">
        <w:rPr>
          <w:sz w:val="22"/>
          <w:szCs w:val="22"/>
        </w:rPr>
        <w:tab/>
        <w:t>U 20</w:t>
      </w:r>
      <w:r w:rsidR="001E4B81">
        <w:rPr>
          <w:sz w:val="22"/>
          <w:szCs w:val="22"/>
        </w:rPr>
        <w:t>2</w:t>
      </w:r>
      <w:r w:rsidR="00E778E1">
        <w:rPr>
          <w:sz w:val="22"/>
          <w:szCs w:val="22"/>
        </w:rPr>
        <w:t>5</w:t>
      </w:r>
      <w:r w:rsidRPr="00CF2BE6">
        <w:rPr>
          <w:sz w:val="22"/>
          <w:szCs w:val="22"/>
        </w:rPr>
        <w:t xml:space="preserve">. godini financiranje javnih potreba u kulturi i </w:t>
      </w:r>
      <w:r w:rsidR="001E4B81">
        <w:rPr>
          <w:sz w:val="22"/>
          <w:szCs w:val="22"/>
        </w:rPr>
        <w:t>s</w:t>
      </w:r>
      <w:r w:rsidRPr="00CF2BE6">
        <w:rPr>
          <w:sz w:val="22"/>
          <w:szCs w:val="22"/>
        </w:rPr>
        <w:t>portu izvršeno je po sljedećim stavkama i iznosima:</w:t>
      </w:r>
    </w:p>
    <w:p w14:paraId="761DA588" w14:textId="77777777" w:rsidR="00D94EB0" w:rsidRPr="00CF2BE6" w:rsidRDefault="00D94EB0">
      <w:pPr>
        <w:jc w:val="both"/>
        <w:rPr>
          <w:sz w:val="22"/>
          <w:szCs w:val="22"/>
        </w:rPr>
      </w:pPr>
    </w:p>
    <w:tbl>
      <w:tblPr>
        <w:tblW w:w="9000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6776"/>
        <w:gridCol w:w="2224"/>
      </w:tblGrid>
      <w:tr w:rsidR="00D94EB0" w:rsidRPr="00CF2BE6" w14:paraId="58FE00DB" w14:textId="77777777">
        <w:trPr>
          <w:trHeight w:val="367"/>
        </w:trPr>
        <w:tc>
          <w:tcPr>
            <w:tcW w:w="67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E6E6FF"/>
            <w:vAlign w:val="center"/>
            <w:hideMark/>
          </w:tcPr>
          <w:p w14:paraId="6A64559A" w14:textId="77777777" w:rsidR="00D94EB0" w:rsidRPr="00CF2BE6" w:rsidRDefault="0074070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F2BE6">
              <w:rPr>
                <w:b/>
                <w:bCs/>
                <w:sz w:val="22"/>
                <w:szCs w:val="22"/>
              </w:rPr>
              <w:t>Naziv</w:t>
            </w:r>
          </w:p>
        </w:tc>
        <w:tc>
          <w:tcPr>
            <w:tcW w:w="222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E6E6FF"/>
            <w:vAlign w:val="center"/>
            <w:hideMark/>
          </w:tcPr>
          <w:p w14:paraId="2634F73F" w14:textId="04203C87" w:rsidR="00D94EB0" w:rsidRPr="00CF2BE6" w:rsidRDefault="0074070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F2BE6">
              <w:rPr>
                <w:b/>
                <w:bCs/>
                <w:sz w:val="22"/>
                <w:szCs w:val="22"/>
              </w:rPr>
              <w:t>Izvršenje u 20</w:t>
            </w:r>
            <w:r w:rsidR="001E4B81">
              <w:rPr>
                <w:b/>
                <w:bCs/>
                <w:sz w:val="22"/>
                <w:szCs w:val="22"/>
              </w:rPr>
              <w:t>2</w:t>
            </w:r>
            <w:r w:rsidR="00E778E1">
              <w:rPr>
                <w:b/>
                <w:bCs/>
                <w:sz w:val="22"/>
                <w:szCs w:val="22"/>
              </w:rPr>
              <w:t>5</w:t>
            </w:r>
            <w:r w:rsidRPr="00CF2BE6">
              <w:rPr>
                <w:b/>
                <w:bCs/>
                <w:sz w:val="22"/>
                <w:szCs w:val="22"/>
              </w:rPr>
              <w:t>. godini</w:t>
            </w:r>
            <w:r w:rsidR="000441EA">
              <w:rPr>
                <w:b/>
                <w:bCs/>
                <w:sz w:val="22"/>
                <w:szCs w:val="22"/>
              </w:rPr>
              <w:t xml:space="preserve"> (EURO)</w:t>
            </w:r>
          </w:p>
        </w:tc>
      </w:tr>
      <w:tr w:rsidR="00D94EB0" w:rsidRPr="00CF2BE6" w14:paraId="0EB4F58C" w14:textId="77777777">
        <w:trPr>
          <w:trHeight w:val="323"/>
        </w:trPr>
        <w:tc>
          <w:tcPr>
            <w:tcW w:w="6776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A5ED5F" w14:textId="77777777" w:rsidR="00D94EB0" w:rsidRPr="00CF2BE6" w:rsidRDefault="00740703">
            <w:pPr>
              <w:snapToGrid w:val="0"/>
              <w:rPr>
                <w:sz w:val="22"/>
                <w:szCs w:val="22"/>
              </w:rPr>
            </w:pPr>
            <w:r w:rsidRPr="00CF2BE6">
              <w:rPr>
                <w:sz w:val="22"/>
                <w:szCs w:val="22"/>
              </w:rPr>
              <w:t xml:space="preserve">JVP Čakovec </w:t>
            </w: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229023AA" w14:textId="6C122F01" w:rsidR="00D94EB0" w:rsidRPr="00CF2BE6" w:rsidRDefault="00492E36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6.757,74</w:t>
            </w:r>
          </w:p>
        </w:tc>
      </w:tr>
      <w:tr w:rsidR="00741417" w:rsidRPr="00CF2BE6" w14:paraId="5954EF9C" w14:textId="77777777">
        <w:trPr>
          <w:trHeight w:val="323"/>
        </w:trPr>
        <w:tc>
          <w:tcPr>
            <w:tcW w:w="6776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</w:tcPr>
          <w:p w14:paraId="4F3CA598" w14:textId="77777777" w:rsidR="00741417" w:rsidRPr="00CF2BE6" w:rsidRDefault="00741417">
            <w:pPr>
              <w:snapToGrid w:val="0"/>
              <w:rPr>
                <w:sz w:val="22"/>
                <w:szCs w:val="22"/>
              </w:rPr>
            </w:pPr>
            <w:r w:rsidRPr="00CF2BE6">
              <w:rPr>
                <w:sz w:val="22"/>
                <w:szCs w:val="22"/>
              </w:rPr>
              <w:t>Tekuće pomoći gradskim proračunima – sredstva od dodatnog udjela u porezu na dohodak za JVP</w:t>
            </w: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A998B9" w14:textId="6F5F53A2" w:rsidR="00741417" w:rsidRPr="00CF2BE6" w:rsidRDefault="00492E36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4.342,08</w:t>
            </w:r>
          </w:p>
        </w:tc>
      </w:tr>
      <w:tr w:rsidR="00D94EB0" w:rsidRPr="00CF2BE6" w14:paraId="07D375CA" w14:textId="77777777">
        <w:trPr>
          <w:trHeight w:val="323"/>
        </w:trPr>
        <w:tc>
          <w:tcPr>
            <w:tcW w:w="6776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791DEC" w14:textId="77777777" w:rsidR="00D94EB0" w:rsidRPr="00CF2BE6" w:rsidRDefault="00740703">
            <w:pPr>
              <w:snapToGrid w:val="0"/>
              <w:rPr>
                <w:sz w:val="22"/>
                <w:szCs w:val="22"/>
              </w:rPr>
            </w:pPr>
            <w:r w:rsidRPr="00CF2BE6">
              <w:rPr>
                <w:sz w:val="22"/>
                <w:szCs w:val="22"/>
              </w:rPr>
              <w:t>Dobrovoljno vatrogasno društvo Dekanovec</w:t>
            </w: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037DAFF1" w14:textId="6706F48E" w:rsidR="00D94EB0" w:rsidRPr="00CF2BE6" w:rsidRDefault="00492E36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12.592,61</w:t>
            </w:r>
          </w:p>
        </w:tc>
      </w:tr>
      <w:tr w:rsidR="00D94EB0" w:rsidRPr="00CF2BE6" w14:paraId="76DEE7CA" w14:textId="77777777">
        <w:trPr>
          <w:trHeight w:val="323"/>
        </w:trPr>
        <w:tc>
          <w:tcPr>
            <w:tcW w:w="6776" w:type="dxa"/>
            <w:tcBorders>
              <w:top w:val="nil"/>
              <w:left w:val="single" w:sz="1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5A7390" w14:textId="77777777" w:rsidR="00D94EB0" w:rsidRPr="00CF2BE6" w:rsidRDefault="00740703">
            <w:pPr>
              <w:snapToGrid w:val="0"/>
              <w:rPr>
                <w:sz w:val="22"/>
                <w:szCs w:val="22"/>
              </w:rPr>
            </w:pPr>
            <w:r w:rsidRPr="00CF2BE6">
              <w:rPr>
                <w:sz w:val="22"/>
                <w:szCs w:val="22"/>
              </w:rPr>
              <w:t>Financiranje projekata i programa udruga od interesa za Općinu Dekanovec</w:t>
            </w:r>
          </w:p>
        </w:tc>
        <w:tc>
          <w:tcPr>
            <w:tcW w:w="22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  <w:hideMark/>
          </w:tcPr>
          <w:p w14:paraId="67104974" w14:textId="257C3FA8" w:rsidR="00D94EB0" w:rsidRPr="00CF2BE6" w:rsidRDefault="00492E36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25.000,00</w:t>
            </w:r>
          </w:p>
        </w:tc>
      </w:tr>
      <w:tr w:rsidR="00D94EB0" w:rsidRPr="00CF2BE6" w14:paraId="2E966189" w14:textId="77777777">
        <w:trPr>
          <w:trHeight w:val="444"/>
        </w:trPr>
        <w:tc>
          <w:tcPr>
            <w:tcW w:w="67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E6E6FF"/>
            <w:vAlign w:val="center"/>
            <w:hideMark/>
          </w:tcPr>
          <w:p w14:paraId="606F2BDD" w14:textId="77777777" w:rsidR="00D94EB0" w:rsidRPr="00CF2BE6" w:rsidRDefault="00740703">
            <w:pPr>
              <w:tabs>
                <w:tab w:val="left" w:pos="720"/>
              </w:tabs>
              <w:snapToGrid w:val="0"/>
              <w:ind w:left="851"/>
              <w:rPr>
                <w:b/>
                <w:sz w:val="22"/>
                <w:szCs w:val="22"/>
              </w:rPr>
            </w:pPr>
            <w:r w:rsidRPr="00CF2BE6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w="2224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E6E6FF"/>
            <w:vAlign w:val="center"/>
            <w:hideMark/>
          </w:tcPr>
          <w:p w14:paraId="23F2A450" w14:textId="01CDA4CE" w:rsidR="00D94EB0" w:rsidRPr="00CF2BE6" w:rsidRDefault="00492E36">
            <w:pPr>
              <w:snapToGrid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48.692,43</w:t>
            </w:r>
          </w:p>
        </w:tc>
      </w:tr>
    </w:tbl>
    <w:p w14:paraId="5A28A1C1" w14:textId="77777777" w:rsidR="00D94EB0" w:rsidRPr="00CF2BE6" w:rsidRDefault="00D94EB0">
      <w:pPr>
        <w:pStyle w:val="Tijeloteksta"/>
        <w:tabs>
          <w:tab w:val="left" w:pos="720"/>
        </w:tabs>
        <w:ind w:left="491"/>
        <w:rPr>
          <w:sz w:val="22"/>
          <w:szCs w:val="22"/>
        </w:rPr>
      </w:pPr>
    </w:p>
    <w:p w14:paraId="08DF8451" w14:textId="77777777" w:rsidR="00750323" w:rsidRDefault="00750323">
      <w:pPr>
        <w:pStyle w:val="Tijeloteksta"/>
        <w:tabs>
          <w:tab w:val="left" w:pos="0"/>
          <w:tab w:val="left" w:pos="720"/>
        </w:tabs>
        <w:spacing w:line="200" w:lineRule="atLeast"/>
        <w:ind w:left="491"/>
        <w:jc w:val="center"/>
        <w:rPr>
          <w:b/>
          <w:bCs/>
          <w:sz w:val="22"/>
          <w:szCs w:val="22"/>
        </w:rPr>
      </w:pPr>
    </w:p>
    <w:p w14:paraId="63D252E9" w14:textId="653A4E6C" w:rsidR="00D94EB0" w:rsidRDefault="00740703">
      <w:pPr>
        <w:pStyle w:val="Tijeloteksta"/>
        <w:tabs>
          <w:tab w:val="left" w:pos="0"/>
          <w:tab w:val="left" w:pos="720"/>
        </w:tabs>
        <w:spacing w:line="200" w:lineRule="atLeast"/>
        <w:ind w:left="491"/>
        <w:jc w:val="center"/>
        <w:rPr>
          <w:b/>
          <w:bCs/>
          <w:sz w:val="22"/>
          <w:szCs w:val="22"/>
        </w:rPr>
      </w:pPr>
      <w:r w:rsidRPr="00CF2BE6">
        <w:rPr>
          <w:b/>
          <w:bCs/>
          <w:sz w:val="22"/>
          <w:szCs w:val="22"/>
        </w:rPr>
        <w:t>Članak 2.</w:t>
      </w:r>
    </w:p>
    <w:p w14:paraId="69FB5D29" w14:textId="2C894739" w:rsidR="00D94EB0" w:rsidRPr="00CF2BE6" w:rsidRDefault="00740703">
      <w:pPr>
        <w:pStyle w:val="Tijeloteksta"/>
        <w:tabs>
          <w:tab w:val="left" w:pos="0"/>
          <w:tab w:val="left" w:pos="720"/>
        </w:tabs>
        <w:spacing w:line="200" w:lineRule="atLeast"/>
        <w:rPr>
          <w:bCs/>
          <w:sz w:val="22"/>
          <w:szCs w:val="22"/>
        </w:rPr>
      </w:pPr>
      <w:r w:rsidRPr="00CF2BE6">
        <w:rPr>
          <w:b/>
          <w:sz w:val="22"/>
          <w:szCs w:val="22"/>
        </w:rPr>
        <w:tab/>
      </w:r>
      <w:r w:rsidR="005C25CF">
        <w:rPr>
          <w:bCs/>
          <w:sz w:val="22"/>
          <w:szCs w:val="22"/>
        </w:rPr>
        <w:t>Sredstva za financiranje javnih potreba navedenih u članku 1. ove Odluke osi</w:t>
      </w:r>
      <w:r w:rsidR="00A85F5C">
        <w:rPr>
          <w:bCs/>
          <w:sz w:val="22"/>
          <w:szCs w:val="22"/>
        </w:rPr>
        <w:t>gurana su</w:t>
      </w:r>
      <w:r w:rsidR="005C25CF">
        <w:rPr>
          <w:bCs/>
          <w:sz w:val="22"/>
          <w:szCs w:val="22"/>
        </w:rPr>
        <w:t xml:space="preserve"> iz ostalih nenamjenskih prihoda proračuna Općine Dekanovec</w:t>
      </w:r>
      <w:r w:rsidR="00A85F5C">
        <w:rPr>
          <w:bCs/>
          <w:sz w:val="22"/>
          <w:szCs w:val="22"/>
        </w:rPr>
        <w:t>, a raspodijeljena temeljem raspisanih javnih poziva te zakonskih obveza</w:t>
      </w:r>
      <w:r w:rsidR="005C25CF">
        <w:rPr>
          <w:bCs/>
          <w:sz w:val="22"/>
          <w:szCs w:val="22"/>
        </w:rPr>
        <w:t>.</w:t>
      </w:r>
    </w:p>
    <w:p w14:paraId="7440557F" w14:textId="77777777" w:rsidR="00D94EB0" w:rsidRDefault="00740703">
      <w:pPr>
        <w:pStyle w:val="Tijeloteksta2"/>
        <w:jc w:val="center"/>
        <w:rPr>
          <w:b/>
          <w:bCs/>
          <w:sz w:val="22"/>
        </w:rPr>
      </w:pPr>
      <w:r w:rsidRPr="00CF2BE6">
        <w:rPr>
          <w:b/>
          <w:bCs/>
          <w:sz w:val="22"/>
        </w:rPr>
        <w:t xml:space="preserve">         Članak 3.</w:t>
      </w:r>
    </w:p>
    <w:p w14:paraId="62C9B30C" w14:textId="42EC5A03" w:rsidR="00D94EB0" w:rsidRDefault="00740703" w:rsidP="005C25CF">
      <w:pPr>
        <w:pStyle w:val="Tijeloteksta2"/>
        <w:ind w:right="-648" w:firstLine="708"/>
        <w:rPr>
          <w:sz w:val="22"/>
        </w:rPr>
      </w:pPr>
      <w:r w:rsidRPr="00CF2BE6">
        <w:rPr>
          <w:sz w:val="22"/>
        </w:rPr>
        <w:t>Ov</w:t>
      </w:r>
      <w:r w:rsidR="00634FB9">
        <w:rPr>
          <w:sz w:val="22"/>
        </w:rPr>
        <w:t>o Izvješće</w:t>
      </w:r>
      <w:r w:rsidRPr="00CF2BE6">
        <w:rPr>
          <w:sz w:val="22"/>
        </w:rPr>
        <w:t xml:space="preserve"> stupa na snagu osmoga dana od dana objave u „Službenom glasniku Međimurske  županije“.</w:t>
      </w:r>
    </w:p>
    <w:p w14:paraId="1B47CD74" w14:textId="77777777" w:rsidR="00750323" w:rsidRDefault="00750323" w:rsidP="005C25CF">
      <w:pPr>
        <w:pStyle w:val="Tijeloteksta2"/>
        <w:ind w:right="-648" w:firstLine="708"/>
        <w:rPr>
          <w:sz w:val="22"/>
        </w:rPr>
      </w:pPr>
    </w:p>
    <w:p w14:paraId="5013C79A" w14:textId="77777777" w:rsidR="00750323" w:rsidRDefault="00750323" w:rsidP="005C25CF">
      <w:pPr>
        <w:pStyle w:val="Tijeloteksta2"/>
        <w:ind w:right="-648" w:firstLine="708"/>
        <w:rPr>
          <w:sz w:val="22"/>
        </w:rPr>
      </w:pPr>
    </w:p>
    <w:p w14:paraId="6EE6B7E9" w14:textId="77777777" w:rsidR="002E0ED9" w:rsidRDefault="002E0ED9">
      <w:pPr>
        <w:pStyle w:val="Tijeloteksta2"/>
        <w:ind w:right="-648"/>
        <w:rPr>
          <w:sz w:val="22"/>
        </w:rPr>
      </w:pPr>
    </w:p>
    <w:p w14:paraId="50DF137C" w14:textId="72719EA6" w:rsidR="002E0ED9" w:rsidRDefault="005C25CF" w:rsidP="005C25CF">
      <w:pPr>
        <w:ind w:left="5664"/>
        <w:jc w:val="both"/>
        <w:rPr>
          <w:b/>
        </w:rPr>
      </w:pPr>
      <w:r>
        <w:rPr>
          <w:b/>
        </w:rPr>
        <w:t>PREDSJEDNICA OPĆINSKOG VIJEĆA</w:t>
      </w:r>
    </w:p>
    <w:p w14:paraId="417BCA4D" w14:textId="77777777" w:rsidR="00750323" w:rsidRPr="00CF2BE6" w:rsidRDefault="00750323" w:rsidP="005C25CF">
      <w:pPr>
        <w:ind w:left="5664"/>
        <w:jc w:val="both"/>
        <w:rPr>
          <w:b/>
        </w:rPr>
      </w:pPr>
    </w:p>
    <w:p w14:paraId="18FB5B6F" w14:textId="7041D691" w:rsidR="00D30E88" w:rsidRDefault="002E0ED9" w:rsidP="002E0ED9">
      <w:pPr>
        <w:ind w:left="4248" w:firstLine="6"/>
        <w:rPr>
          <w:bCs/>
        </w:rPr>
      </w:pPr>
      <w:r w:rsidRPr="00CF2BE6">
        <w:rPr>
          <w:b/>
        </w:rPr>
        <w:t xml:space="preserve">                              </w:t>
      </w:r>
      <w:r w:rsidR="005C25CF">
        <w:rPr>
          <w:b/>
        </w:rPr>
        <w:t xml:space="preserve">            </w:t>
      </w:r>
      <w:r w:rsidRPr="00CF2BE6">
        <w:rPr>
          <w:b/>
        </w:rPr>
        <w:t xml:space="preserve">   </w:t>
      </w:r>
      <w:proofErr w:type="spellStart"/>
      <w:r w:rsidR="00BD65DF">
        <w:rPr>
          <w:b/>
        </w:rPr>
        <w:t>M</w:t>
      </w:r>
      <w:r w:rsidR="00E778E1">
        <w:rPr>
          <w:b/>
        </w:rPr>
        <w:t>išela</w:t>
      </w:r>
      <w:proofErr w:type="spellEnd"/>
      <w:r w:rsidR="00E778E1">
        <w:rPr>
          <w:b/>
        </w:rPr>
        <w:t xml:space="preserve"> Božić</w:t>
      </w:r>
    </w:p>
    <w:p w14:paraId="654B2F03" w14:textId="1DE10DBE" w:rsidR="00D30E88" w:rsidRDefault="00D30E88" w:rsidP="002E0ED9">
      <w:pPr>
        <w:ind w:left="4248" w:firstLine="6"/>
        <w:rPr>
          <w:bCs/>
        </w:rPr>
      </w:pPr>
    </w:p>
    <w:p w14:paraId="4EA0DADF" w14:textId="7A48CD7B" w:rsidR="00252D31" w:rsidRDefault="00252D31" w:rsidP="004D121C">
      <w:pPr>
        <w:tabs>
          <w:tab w:val="left" w:pos="0"/>
        </w:tabs>
        <w:ind w:right="-185"/>
        <w:jc w:val="both"/>
        <w:rPr>
          <w:sz w:val="22"/>
          <w:szCs w:val="22"/>
          <w:lang w:val="de-DE"/>
        </w:rPr>
      </w:pPr>
    </w:p>
    <w:p w14:paraId="259ECDB3" w14:textId="77777777" w:rsidR="00750323" w:rsidRDefault="00750323" w:rsidP="004D121C">
      <w:pPr>
        <w:tabs>
          <w:tab w:val="left" w:pos="0"/>
        </w:tabs>
        <w:ind w:right="-185"/>
        <w:jc w:val="both"/>
        <w:rPr>
          <w:sz w:val="22"/>
          <w:szCs w:val="22"/>
          <w:lang w:val="de-DE"/>
        </w:rPr>
      </w:pPr>
    </w:p>
    <w:p w14:paraId="132DC998" w14:textId="77777777" w:rsidR="00750323" w:rsidRDefault="00750323" w:rsidP="004D121C">
      <w:pPr>
        <w:tabs>
          <w:tab w:val="left" w:pos="0"/>
        </w:tabs>
        <w:ind w:right="-185"/>
        <w:jc w:val="both"/>
        <w:rPr>
          <w:sz w:val="22"/>
          <w:szCs w:val="22"/>
          <w:lang w:val="de-DE"/>
        </w:rPr>
      </w:pPr>
    </w:p>
    <w:p w14:paraId="111C6335" w14:textId="77777777" w:rsidR="00750323" w:rsidRDefault="00750323" w:rsidP="004D121C">
      <w:pPr>
        <w:tabs>
          <w:tab w:val="left" w:pos="0"/>
        </w:tabs>
        <w:ind w:right="-185"/>
        <w:jc w:val="both"/>
        <w:rPr>
          <w:sz w:val="22"/>
          <w:szCs w:val="22"/>
          <w:lang w:val="de-DE"/>
        </w:rPr>
      </w:pPr>
    </w:p>
    <w:p w14:paraId="56DBE1EE" w14:textId="77777777" w:rsidR="00394924" w:rsidRDefault="00394924" w:rsidP="007529DD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00024620" w14:textId="58F8E7CC" w:rsidR="007529DD" w:rsidRPr="000912AA" w:rsidRDefault="007529DD" w:rsidP="007529DD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15584" behindDoc="0" locked="0" layoutInCell="1" allowOverlap="1" wp14:anchorId="3C58CD0A" wp14:editId="6624D51C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28850713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48EF6C" w14:textId="77777777" w:rsidR="007529DD" w:rsidRPr="000912AA" w:rsidRDefault="007529DD" w:rsidP="007529DD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7315EC1B" w14:textId="77777777" w:rsidR="007529DD" w:rsidRDefault="007529DD" w:rsidP="007529DD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2B0FC8C3" w14:textId="77777777" w:rsidR="007529DD" w:rsidRDefault="007529DD" w:rsidP="007529DD">
      <w:pPr>
        <w:rPr>
          <w:lang w:val="de-DE"/>
        </w:rPr>
      </w:pPr>
    </w:p>
    <w:p w14:paraId="1795AB8C" w14:textId="77777777" w:rsidR="007529DD" w:rsidRPr="000912AA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63E2D101" w14:textId="77777777" w:rsidR="007529DD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0F790795" w14:textId="4A94EE0B" w:rsidR="007529DD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16608" behindDoc="0" locked="0" layoutInCell="1" allowOverlap="1" wp14:anchorId="35BED4B8" wp14:editId="3A5784F8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141050799" name="Slika 19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24880A" w14:textId="77777777" w:rsidR="007529DD" w:rsidRPr="000912AA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6183C837" w14:textId="77777777" w:rsidR="007529DD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17A4C4FE" w14:textId="77777777" w:rsidR="007529DD" w:rsidRDefault="007529DD" w:rsidP="007529DD">
      <w:pPr>
        <w:rPr>
          <w:rFonts w:ascii="Calibri" w:hAnsi="Calibri" w:cs="Calibri"/>
          <w:color w:val="000000"/>
        </w:rPr>
      </w:pPr>
    </w:p>
    <w:p w14:paraId="2726040A" w14:textId="77777777" w:rsidR="007529DD" w:rsidRDefault="007529DD" w:rsidP="007529DD">
      <w:pPr>
        <w:rPr>
          <w:rFonts w:ascii="Calibri" w:hAnsi="Calibri" w:cs="Calibri"/>
          <w:color w:val="000000"/>
        </w:rPr>
      </w:pPr>
    </w:p>
    <w:p w14:paraId="7875BD36" w14:textId="5099D825" w:rsidR="007529DD" w:rsidRPr="000912AA" w:rsidRDefault="007529DD" w:rsidP="007529DD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A85F5C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 w:rsidR="00A85F5C">
        <w:rPr>
          <w:rFonts w:ascii="Calibri" w:hAnsi="Calibri" w:cs="Calibri"/>
          <w:color w:val="000000"/>
        </w:rPr>
        <w:t>1</w:t>
      </w:r>
    </w:p>
    <w:p w14:paraId="57E8A8B1" w14:textId="64B5B13E" w:rsidR="007529DD" w:rsidRPr="00A65899" w:rsidRDefault="007529DD" w:rsidP="007529DD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A85F5C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750323">
        <w:rPr>
          <w:rFonts w:ascii="Calibri" w:hAnsi="Calibri" w:cs="Calibri"/>
          <w:color w:val="000000"/>
        </w:rPr>
        <w:t>8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75032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.03.202</w:t>
      </w:r>
      <w:r w:rsidR="00A85F5C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457CD5AF" w14:textId="4F3B9891" w:rsidR="004D121C" w:rsidRDefault="004D121C" w:rsidP="004D121C">
      <w:pPr>
        <w:pStyle w:val="Tijeloteksta"/>
      </w:pPr>
    </w:p>
    <w:p w14:paraId="611E723D" w14:textId="64F0D818" w:rsidR="004D121C" w:rsidRPr="00B27013" w:rsidRDefault="004D121C" w:rsidP="004D121C">
      <w:pPr>
        <w:ind w:firstLine="708"/>
        <w:jc w:val="both"/>
        <w:rPr>
          <w:sz w:val="22"/>
          <w:szCs w:val="22"/>
        </w:rPr>
      </w:pPr>
      <w:r w:rsidRPr="00B27013">
        <w:rPr>
          <w:sz w:val="22"/>
          <w:szCs w:val="22"/>
        </w:rPr>
        <w:t>Na temelju članka  25. stavka 9. Zakona o poljoprivrednom zemljištu („Narodne novine“ broj 20/18, 115/18</w:t>
      </w:r>
      <w:r w:rsidR="00A85F5C">
        <w:rPr>
          <w:sz w:val="22"/>
          <w:szCs w:val="22"/>
        </w:rPr>
        <w:t xml:space="preserve">, </w:t>
      </w:r>
      <w:r w:rsidRPr="00B27013">
        <w:rPr>
          <w:sz w:val="22"/>
          <w:szCs w:val="22"/>
        </w:rPr>
        <w:t>98/19</w:t>
      </w:r>
      <w:r w:rsidR="00252D31">
        <w:rPr>
          <w:sz w:val="22"/>
          <w:szCs w:val="22"/>
        </w:rPr>
        <w:t>, 57/22</w:t>
      </w:r>
      <w:r w:rsidR="00A85F5C">
        <w:rPr>
          <w:sz w:val="22"/>
          <w:szCs w:val="22"/>
        </w:rPr>
        <w:t>, 136/25</w:t>
      </w:r>
      <w:r w:rsidRPr="00B27013">
        <w:rPr>
          <w:sz w:val="22"/>
          <w:szCs w:val="22"/>
        </w:rPr>
        <w:t>) i članku 31. Statuta Općine Dekanovec („Službeni glasnik Međimurske županije“ broj 3/18</w:t>
      </w:r>
      <w:r w:rsidR="00BD65DF">
        <w:rPr>
          <w:sz w:val="22"/>
          <w:szCs w:val="22"/>
        </w:rPr>
        <w:t>,</w:t>
      </w:r>
      <w:r w:rsidR="00A85DFC" w:rsidRPr="00B27013">
        <w:rPr>
          <w:sz w:val="22"/>
          <w:szCs w:val="22"/>
        </w:rPr>
        <w:t xml:space="preserve"> 10/20</w:t>
      </w:r>
      <w:r w:rsidR="00BD65DF">
        <w:rPr>
          <w:sz w:val="22"/>
          <w:szCs w:val="22"/>
        </w:rPr>
        <w:t>, 6/21</w:t>
      </w:r>
      <w:r w:rsidR="00252D31">
        <w:rPr>
          <w:sz w:val="22"/>
          <w:szCs w:val="22"/>
        </w:rPr>
        <w:t>, 4/22</w:t>
      </w:r>
      <w:r w:rsidRPr="00B27013">
        <w:rPr>
          <w:sz w:val="22"/>
          <w:szCs w:val="22"/>
        </w:rPr>
        <w:t xml:space="preserve"> ), Općinsko Vijeće Općine Dekanovec na </w:t>
      </w:r>
      <w:r w:rsidR="00A85F5C">
        <w:rPr>
          <w:sz w:val="22"/>
          <w:szCs w:val="22"/>
        </w:rPr>
        <w:t>5</w:t>
      </w:r>
      <w:r w:rsidRPr="00B27013">
        <w:rPr>
          <w:sz w:val="22"/>
          <w:szCs w:val="22"/>
        </w:rPr>
        <w:t xml:space="preserve">. sjednici održanoj </w:t>
      </w:r>
      <w:r w:rsidR="00750323">
        <w:rPr>
          <w:sz w:val="22"/>
          <w:szCs w:val="22"/>
        </w:rPr>
        <w:t>23</w:t>
      </w:r>
      <w:r w:rsidR="00CE3E67">
        <w:rPr>
          <w:sz w:val="22"/>
          <w:szCs w:val="22"/>
        </w:rPr>
        <w:t>.03</w:t>
      </w:r>
      <w:r w:rsidRPr="00B27013">
        <w:rPr>
          <w:sz w:val="22"/>
          <w:szCs w:val="22"/>
        </w:rPr>
        <w:t>.202</w:t>
      </w:r>
      <w:r w:rsidR="00A85F5C">
        <w:rPr>
          <w:sz w:val="22"/>
          <w:szCs w:val="22"/>
        </w:rPr>
        <w:t>6</w:t>
      </w:r>
      <w:r w:rsidRPr="00B27013">
        <w:rPr>
          <w:sz w:val="22"/>
          <w:szCs w:val="22"/>
        </w:rPr>
        <w:t>. godine, donijelo je</w:t>
      </w:r>
    </w:p>
    <w:p w14:paraId="12713BCB" w14:textId="77777777" w:rsidR="004D121C" w:rsidRPr="00B27013" w:rsidRDefault="004D121C" w:rsidP="004D121C">
      <w:pPr>
        <w:rPr>
          <w:sz w:val="22"/>
          <w:szCs w:val="22"/>
        </w:rPr>
      </w:pPr>
    </w:p>
    <w:p w14:paraId="1D0F998A" w14:textId="77777777" w:rsidR="004D121C" w:rsidRPr="00B27013" w:rsidRDefault="004D121C" w:rsidP="004D121C">
      <w:pPr>
        <w:jc w:val="center"/>
        <w:rPr>
          <w:b/>
          <w:sz w:val="22"/>
          <w:szCs w:val="22"/>
        </w:rPr>
      </w:pPr>
      <w:r w:rsidRPr="00B27013">
        <w:rPr>
          <w:b/>
          <w:sz w:val="22"/>
          <w:szCs w:val="22"/>
        </w:rPr>
        <w:t>O D L U K U</w:t>
      </w:r>
    </w:p>
    <w:p w14:paraId="332743E6" w14:textId="77777777" w:rsidR="008219AC" w:rsidRPr="00B27013" w:rsidRDefault="004D121C" w:rsidP="00E86D40">
      <w:pPr>
        <w:jc w:val="center"/>
        <w:rPr>
          <w:b/>
          <w:sz w:val="22"/>
          <w:szCs w:val="22"/>
        </w:rPr>
      </w:pPr>
      <w:r w:rsidRPr="00B27013">
        <w:rPr>
          <w:b/>
          <w:sz w:val="22"/>
          <w:szCs w:val="22"/>
        </w:rPr>
        <w:t xml:space="preserve">o prihvaćanju </w:t>
      </w:r>
      <w:r w:rsidR="00E86D40" w:rsidRPr="00B27013">
        <w:rPr>
          <w:b/>
          <w:sz w:val="22"/>
          <w:szCs w:val="22"/>
        </w:rPr>
        <w:t xml:space="preserve">Izvješća o </w:t>
      </w:r>
      <w:r w:rsidR="008219AC" w:rsidRPr="00B27013">
        <w:rPr>
          <w:b/>
          <w:sz w:val="22"/>
          <w:szCs w:val="22"/>
        </w:rPr>
        <w:t xml:space="preserve">izvršenju Programa </w:t>
      </w:r>
      <w:r w:rsidR="00E86D40" w:rsidRPr="00B27013">
        <w:rPr>
          <w:b/>
          <w:sz w:val="22"/>
          <w:szCs w:val="22"/>
        </w:rPr>
        <w:t>korištenj</w:t>
      </w:r>
      <w:r w:rsidR="008219AC" w:rsidRPr="00B27013">
        <w:rPr>
          <w:b/>
          <w:sz w:val="22"/>
          <w:szCs w:val="22"/>
        </w:rPr>
        <w:t>a</w:t>
      </w:r>
      <w:r w:rsidR="00E86D40" w:rsidRPr="00B27013">
        <w:rPr>
          <w:b/>
          <w:sz w:val="22"/>
          <w:szCs w:val="22"/>
        </w:rPr>
        <w:t xml:space="preserve"> sredstava od raspolaganja poljoprivrednim zemljištem u vlasništvu Republike Hrvatske na području Općine Dekanovec </w:t>
      </w:r>
    </w:p>
    <w:p w14:paraId="6B8D3A6A" w14:textId="1CCE6667" w:rsidR="004D121C" w:rsidRPr="00B27013" w:rsidRDefault="00E86D40" w:rsidP="00E86D40">
      <w:pPr>
        <w:jc w:val="center"/>
        <w:rPr>
          <w:b/>
          <w:sz w:val="22"/>
          <w:szCs w:val="22"/>
        </w:rPr>
      </w:pPr>
      <w:r w:rsidRPr="00B27013">
        <w:rPr>
          <w:b/>
          <w:sz w:val="22"/>
          <w:szCs w:val="22"/>
        </w:rPr>
        <w:t>za 20</w:t>
      </w:r>
      <w:r w:rsidR="00A85DFC" w:rsidRPr="00B27013">
        <w:rPr>
          <w:b/>
          <w:sz w:val="22"/>
          <w:szCs w:val="22"/>
        </w:rPr>
        <w:t>2</w:t>
      </w:r>
      <w:r w:rsidR="00A85F5C">
        <w:rPr>
          <w:b/>
          <w:sz w:val="22"/>
          <w:szCs w:val="22"/>
        </w:rPr>
        <w:t>5</w:t>
      </w:r>
      <w:r w:rsidRPr="00B27013">
        <w:rPr>
          <w:b/>
          <w:sz w:val="22"/>
          <w:szCs w:val="22"/>
        </w:rPr>
        <w:t>. godinu</w:t>
      </w:r>
    </w:p>
    <w:p w14:paraId="35467126" w14:textId="77777777" w:rsidR="004D121C" w:rsidRPr="00B27013" w:rsidRDefault="004D121C" w:rsidP="004D121C">
      <w:pPr>
        <w:jc w:val="center"/>
        <w:rPr>
          <w:sz w:val="22"/>
          <w:szCs w:val="22"/>
        </w:rPr>
      </w:pPr>
    </w:p>
    <w:p w14:paraId="6A6F82B0" w14:textId="77777777" w:rsidR="004D121C" w:rsidRPr="00B27013" w:rsidRDefault="004D121C" w:rsidP="004D121C">
      <w:pPr>
        <w:jc w:val="center"/>
        <w:rPr>
          <w:b/>
          <w:sz w:val="22"/>
          <w:szCs w:val="22"/>
        </w:rPr>
      </w:pPr>
      <w:r w:rsidRPr="00B27013">
        <w:rPr>
          <w:b/>
          <w:sz w:val="22"/>
          <w:szCs w:val="22"/>
        </w:rPr>
        <w:t>Članak 1.</w:t>
      </w:r>
    </w:p>
    <w:p w14:paraId="02120381" w14:textId="727397B2" w:rsidR="00E86D40" w:rsidRPr="00B27013" w:rsidRDefault="00E86D40" w:rsidP="00E86D40">
      <w:pPr>
        <w:ind w:right="383" w:firstLine="720"/>
        <w:rPr>
          <w:sz w:val="22"/>
          <w:szCs w:val="22"/>
        </w:rPr>
      </w:pPr>
      <w:r w:rsidRPr="00B27013">
        <w:rPr>
          <w:sz w:val="22"/>
          <w:szCs w:val="22"/>
        </w:rPr>
        <w:t>U razdoblju od 01.01.-31.12.20</w:t>
      </w:r>
      <w:r w:rsidR="00A85DFC" w:rsidRPr="00B27013">
        <w:rPr>
          <w:sz w:val="22"/>
          <w:szCs w:val="22"/>
        </w:rPr>
        <w:t>2</w:t>
      </w:r>
      <w:r w:rsidR="00A85F5C">
        <w:rPr>
          <w:sz w:val="22"/>
          <w:szCs w:val="22"/>
        </w:rPr>
        <w:t>5</w:t>
      </w:r>
      <w:r w:rsidRPr="00B27013">
        <w:rPr>
          <w:sz w:val="22"/>
          <w:szCs w:val="22"/>
        </w:rPr>
        <w:t xml:space="preserve">. godine ostvarena sredstva od </w:t>
      </w:r>
      <w:r w:rsidR="00252D31">
        <w:rPr>
          <w:sz w:val="22"/>
          <w:szCs w:val="22"/>
        </w:rPr>
        <w:t xml:space="preserve">prodaje, </w:t>
      </w:r>
      <w:r w:rsidRPr="00B27013">
        <w:rPr>
          <w:sz w:val="22"/>
          <w:szCs w:val="22"/>
        </w:rPr>
        <w:t xml:space="preserve">zakupa i dugogodišnjeg zakupa poljoprivrednog zemljišta u vlasništvu Republike Hrvatske na području Općine Dekanovec iznosila su </w:t>
      </w:r>
      <w:r w:rsidR="00A85F5C">
        <w:rPr>
          <w:sz w:val="22"/>
          <w:szCs w:val="22"/>
        </w:rPr>
        <w:t>3.974,97</w:t>
      </w:r>
      <w:r w:rsidR="007529DD">
        <w:rPr>
          <w:sz w:val="22"/>
          <w:szCs w:val="22"/>
        </w:rPr>
        <w:t xml:space="preserve"> eura</w:t>
      </w:r>
      <w:r w:rsidR="00956A25" w:rsidRPr="00B27013">
        <w:rPr>
          <w:sz w:val="22"/>
          <w:szCs w:val="22"/>
        </w:rPr>
        <w:t>, kako slijedi:</w:t>
      </w:r>
    </w:p>
    <w:p w14:paraId="69C544D6" w14:textId="5C1E2767" w:rsidR="00956A25" w:rsidRPr="00B27013" w:rsidRDefault="00956A25" w:rsidP="00956A25">
      <w:pPr>
        <w:pStyle w:val="Odlomakpopisa"/>
        <w:numPr>
          <w:ilvl w:val="0"/>
          <w:numId w:val="2"/>
        </w:numPr>
        <w:ind w:right="383"/>
      </w:pPr>
      <w:r w:rsidRPr="00B27013">
        <w:t xml:space="preserve">zakup poljoprivrednog zemljišta – </w:t>
      </w:r>
      <w:r w:rsidR="00A85F5C">
        <w:t>3.974,97</w:t>
      </w:r>
      <w:r w:rsidR="007529DD">
        <w:t xml:space="preserve"> eura</w:t>
      </w:r>
    </w:p>
    <w:p w14:paraId="692B94B4" w14:textId="21E9C0ED" w:rsidR="00956A25" w:rsidRPr="00B27013" w:rsidRDefault="00956A25" w:rsidP="00956A25">
      <w:pPr>
        <w:jc w:val="center"/>
        <w:rPr>
          <w:b/>
          <w:sz w:val="22"/>
          <w:szCs w:val="22"/>
        </w:rPr>
      </w:pPr>
      <w:r w:rsidRPr="00B27013">
        <w:rPr>
          <w:b/>
          <w:sz w:val="22"/>
          <w:szCs w:val="22"/>
        </w:rPr>
        <w:t>Članak 2.</w:t>
      </w:r>
    </w:p>
    <w:p w14:paraId="4988D878" w14:textId="16D5C6D8" w:rsidR="00956A25" w:rsidRPr="00B27013" w:rsidRDefault="00956A25" w:rsidP="00E86D40">
      <w:pPr>
        <w:ind w:right="383" w:firstLine="720"/>
        <w:rPr>
          <w:sz w:val="22"/>
          <w:szCs w:val="22"/>
        </w:rPr>
      </w:pPr>
      <w:r w:rsidRPr="00B27013">
        <w:rPr>
          <w:sz w:val="22"/>
          <w:szCs w:val="22"/>
        </w:rPr>
        <w:t xml:space="preserve">Sredstva ostvarena od zakupa poljoprivrednog zemljišta u vlasništvu Republike Hrvatske u iznosu od </w:t>
      </w:r>
      <w:r w:rsidR="00A85F5C">
        <w:rPr>
          <w:sz w:val="22"/>
          <w:szCs w:val="22"/>
        </w:rPr>
        <w:t>3.974,97</w:t>
      </w:r>
      <w:r w:rsidR="007529DD">
        <w:rPr>
          <w:sz w:val="22"/>
          <w:szCs w:val="22"/>
        </w:rPr>
        <w:t xml:space="preserve"> eura</w:t>
      </w:r>
      <w:r w:rsidRPr="00B27013">
        <w:rPr>
          <w:sz w:val="22"/>
          <w:szCs w:val="22"/>
        </w:rPr>
        <w:t>, utrošena su na slijedeće projekte i aktivnosti:</w:t>
      </w:r>
    </w:p>
    <w:p w14:paraId="62C361B2" w14:textId="77777777" w:rsidR="00E86D40" w:rsidRPr="00B27013" w:rsidRDefault="00E86D40" w:rsidP="00E86D40">
      <w:pPr>
        <w:ind w:right="383"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5354"/>
        <w:gridCol w:w="1538"/>
        <w:gridCol w:w="1836"/>
      </w:tblGrid>
      <w:tr w:rsidR="00E86D40" w:rsidRPr="00B27013" w14:paraId="38F17104" w14:textId="77777777" w:rsidTr="00B27013">
        <w:tc>
          <w:tcPr>
            <w:tcW w:w="1162" w:type="dxa"/>
          </w:tcPr>
          <w:p w14:paraId="7C87E402" w14:textId="77777777" w:rsidR="00E86D40" w:rsidRPr="00B27013" w:rsidRDefault="00E86D40" w:rsidP="00742EED">
            <w:pPr>
              <w:ind w:right="383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Redni</w:t>
            </w:r>
          </w:p>
          <w:p w14:paraId="04432966" w14:textId="77777777" w:rsidR="00E86D40" w:rsidRPr="00B27013" w:rsidRDefault="00E86D40" w:rsidP="00742EED">
            <w:pPr>
              <w:ind w:right="383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broj</w:t>
            </w:r>
          </w:p>
        </w:tc>
        <w:tc>
          <w:tcPr>
            <w:tcW w:w="5354" w:type="dxa"/>
          </w:tcPr>
          <w:p w14:paraId="1F97ED85" w14:textId="77777777" w:rsidR="00E86D40" w:rsidRPr="00B27013" w:rsidRDefault="00E86D40" w:rsidP="00742EED">
            <w:pPr>
              <w:ind w:right="383"/>
              <w:jc w:val="center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NAZIV</w:t>
            </w:r>
          </w:p>
        </w:tc>
        <w:tc>
          <w:tcPr>
            <w:tcW w:w="1538" w:type="dxa"/>
          </w:tcPr>
          <w:p w14:paraId="227FDB63" w14:textId="77777777" w:rsidR="00E86D40" w:rsidRPr="00B27013" w:rsidRDefault="00E86D40" w:rsidP="00742EED">
            <w:pPr>
              <w:ind w:right="383"/>
              <w:jc w:val="center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PLAN</w:t>
            </w:r>
          </w:p>
          <w:p w14:paraId="1E10372A" w14:textId="4310A42E" w:rsidR="00E86D40" w:rsidRPr="00B27013" w:rsidRDefault="00E86D40" w:rsidP="00742EED">
            <w:pPr>
              <w:ind w:right="383"/>
              <w:jc w:val="center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="007529DD">
              <w:rPr>
                <w:b/>
                <w:bCs/>
                <w:sz w:val="22"/>
                <w:szCs w:val="22"/>
              </w:rPr>
              <w:t>eur</w:t>
            </w:r>
            <w:proofErr w:type="spellEnd"/>
            <w:r w:rsidRPr="00B27013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36" w:type="dxa"/>
          </w:tcPr>
          <w:p w14:paraId="6F2103B2" w14:textId="77777777" w:rsidR="00E86D40" w:rsidRPr="00B27013" w:rsidRDefault="00E86D40" w:rsidP="00742EED">
            <w:pPr>
              <w:ind w:right="383"/>
              <w:jc w:val="center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IZVRŠENO</w:t>
            </w:r>
          </w:p>
          <w:p w14:paraId="6097C1C4" w14:textId="053D4E51" w:rsidR="00E86D40" w:rsidRPr="00B27013" w:rsidRDefault="00E86D40" w:rsidP="00742EED">
            <w:pPr>
              <w:ind w:right="383"/>
              <w:jc w:val="center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="007529DD">
              <w:rPr>
                <w:b/>
                <w:bCs/>
                <w:sz w:val="22"/>
                <w:szCs w:val="22"/>
              </w:rPr>
              <w:t>eur</w:t>
            </w:r>
            <w:proofErr w:type="spellEnd"/>
            <w:r w:rsidRPr="00B27013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86D40" w:rsidRPr="00B27013" w14:paraId="6640C781" w14:textId="77777777" w:rsidTr="00B27013">
        <w:tc>
          <w:tcPr>
            <w:tcW w:w="1162" w:type="dxa"/>
          </w:tcPr>
          <w:p w14:paraId="2189871D" w14:textId="77777777" w:rsidR="00E86D40" w:rsidRPr="00B27013" w:rsidRDefault="00E86D40" w:rsidP="00742EED">
            <w:pPr>
              <w:ind w:right="383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1.</w:t>
            </w:r>
          </w:p>
        </w:tc>
        <w:tc>
          <w:tcPr>
            <w:tcW w:w="5354" w:type="dxa"/>
          </w:tcPr>
          <w:p w14:paraId="34112326" w14:textId="4627E31E" w:rsidR="00E86D40" w:rsidRPr="00B27013" w:rsidRDefault="00956A25" w:rsidP="00742EED">
            <w:pPr>
              <w:ind w:right="383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Povećanje vrijednosti poljoprivrednog zemljišta kroz održavanje poljskih puteva</w:t>
            </w:r>
          </w:p>
        </w:tc>
        <w:tc>
          <w:tcPr>
            <w:tcW w:w="1538" w:type="dxa"/>
          </w:tcPr>
          <w:p w14:paraId="107E4AD0" w14:textId="279DE742" w:rsidR="00E86D40" w:rsidRPr="00B27013" w:rsidRDefault="00D164D7" w:rsidP="00742EED">
            <w:pPr>
              <w:ind w:right="3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56A25" w:rsidRPr="00B27013">
              <w:rPr>
                <w:sz w:val="22"/>
                <w:szCs w:val="22"/>
              </w:rPr>
              <w:t>.</w:t>
            </w:r>
            <w:r w:rsidR="00A85F5C">
              <w:rPr>
                <w:sz w:val="22"/>
                <w:szCs w:val="22"/>
              </w:rPr>
              <w:t>5</w:t>
            </w:r>
            <w:r w:rsidR="00956A25" w:rsidRPr="00B27013">
              <w:rPr>
                <w:sz w:val="22"/>
                <w:szCs w:val="22"/>
              </w:rPr>
              <w:t>00,00</w:t>
            </w:r>
          </w:p>
        </w:tc>
        <w:tc>
          <w:tcPr>
            <w:tcW w:w="1836" w:type="dxa"/>
          </w:tcPr>
          <w:p w14:paraId="5808D784" w14:textId="29322113" w:rsidR="00E86D40" w:rsidRPr="00B27013" w:rsidRDefault="00B1331E" w:rsidP="00742EED">
            <w:pPr>
              <w:ind w:right="3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4.493,75</w:t>
            </w:r>
          </w:p>
        </w:tc>
      </w:tr>
      <w:tr w:rsidR="00E86D40" w:rsidRPr="00B27013" w14:paraId="33F8E6B8" w14:textId="77777777" w:rsidTr="00B27013">
        <w:tc>
          <w:tcPr>
            <w:tcW w:w="1162" w:type="dxa"/>
          </w:tcPr>
          <w:p w14:paraId="0FF6AA10" w14:textId="77777777" w:rsidR="00E86D40" w:rsidRPr="00B27013" w:rsidRDefault="00E86D40" w:rsidP="00742EED">
            <w:pPr>
              <w:ind w:right="38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54" w:type="dxa"/>
          </w:tcPr>
          <w:p w14:paraId="04E6E81B" w14:textId="77777777" w:rsidR="00E86D40" w:rsidRPr="00B27013" w:rsidRDefault="00E86D40" w:rsidP="00742EED">
            <w:pPr>
              <w:ind w:right="383"/>
              <w:rPr>
                <w:b/>
                <w:bCs/>
                <w:sz w:val="22"/>
                <w:szCs w:val="22"/>
              </w:rPr>
            </w:pPr>
            <w:r w:rsidRPr="00B2701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538" w:type="dxa"/>
          </w:tcPr>
          <w:p w14:paraId="29630171" w14:textId="57AC467F" w:rsidR="00E86D40" w:rsidRPr="00B27013" w:rsidRDefault="00D164D7" w:rsidP="00742EED">
            <w:pPr>
              <w:ind w:right="38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EE23D9">
              <w:rPr>
                <w:b/>
                <w:bCs/>
                <w:sz w:val="22"/>
                <w:szCs w:val="22"/>
              </w:rPr>
              <w:t>.</w:t>
            </w:r>
            <w:r w:rsidR="00A85F5C">
              <w:rPr>
                <w:b/>
                <w:bCs/>
                <w:sz w:val="22"/>
                <w:szCs w:val="22"/>
              </w:rPr>
              <w:t>5</w:t>
            </w:r>
            <w:r w:rsidR="00EE23D9"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1836" w:type="dxa"/>
          </w:tcPr>
          <w:p w14:paraId="563B1747" w14:textId="5D628967" w:rsidR="00E86D40" w:rsidRPr="00B27013" w:rsidRDefault="00B1331E" w:rsidP="00742EED">
            <w:pPr>
              <w:ind w:right="38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4.493,75</w:t>
            </w:r>
          </w:p>
        </w:tc>
      </w:tr>
    </w:tbl>
    <w:p w14:paraId="3EEB261F" w14:textId="77777777" w:rsidR="00622195" w:rsidRDefault="00622195" w:rsidP="00E86D40">
      <w:pPr>
        <w:ind w:right="383"/>
        <w:jc w:val="center"/>
        <w:rPr>
          <w:b/>
          <w:bCs/>
          <w:sz w:val="22"/>
          <w:szCs w:val="22"/>
        </w:rPr>
      </w:pPr>
    </w:p>
    <w:p w14:paraId="22BA0184" w14:textId="4D4082EA" w:rsidR="00E86D40" w:rsidRPr="00B27013" w:rsidRDefault="00E86D40" w:rsidP="00E86D40">
      <w:pPr>
        <w:ind w:right="383"/>
        <w:jc w:val="center"/>
        <w:rPr>
          <w:b/>
          <w:bCs/>
          <w:sz w:val="22"/>
          <w:szCs w:val="22"/>
        </w:rPr>
      </w:pPr>
      <w:r w:rsidRPr="00B27013">
        <w:rPr>
          <w:b/>
          <w:bCs/>
          <w:sz w:val="22"/>
          <w:szCs w:val="22"/>
        </w:rPr>
        <w:t xml:space="preserve">Članak </w:t>
      </w:r>
      <w:r w:rsidR="008219AC" w:rsidRPr="00B27013">
        <w:rPr>
          <w:b/>
          <w:bCs/>
          <w:sz w:val="22"/>
          <w:szCs w:val="22"/>
        </w:rPr>
        <w:t>3</w:t>
      </w:r>
      <w:r w:rsidRPr="00B27013">
        <w:rPr>
          <w:b/>
          <w:bCs/>
          <w:sz w:val="22"/>
          <w:szCs w:val="22"/>
        </w:rPr>
        <w:t>.</w:t>
      </w:r>
    </w:p>
    <w:p w14:paraId="54D8ECF5" w14:textId="77777777" w:rsidR="00E86D40" w:rsidRPr="00B27013" w:rsidRDefault="00E86D40" w:rsidP="00E86D40">
      <w:pPr>
        <w:ind w:right="383" w:firstLine="360"/>
        <w:jc w:val="both"/>
        <w:rPr>
          <w:b/>
          <w:bCs/>
          <w:sz w:val="22"/>
          <w:szCs w:val="22"/>
        </w:rPr>
      </w:pPr>
      <w:r w:rsidRPr="00B27013">
        <w:rPr>
          <w:b/>
          <w:bCs/>
          <w:sz w:val="22"/>
          <w:szCs w:val="22"/>
        </w:rPr>
        <w:t>Obrazloženje;</w:t>
      </w:r>
    </w:p>
    <w:p w14:paraId="334F0749" w14:textId="7C413E17" w:rsidR="00E86D40" w:rsidRPr="00B27013" w:rsidRDefault="00956A25" w:rsidP="001E1437">
      <w:pPr>
        <w:pStyle w:val="Odlomakpopisa"/>
        <w:numPr>
          <w:ilvl w:val="0"/>
          <w:numId w:val="18"/>
        </w:numPr>
        <w:spacing w:after="0"/>
        <w:ind w:right="383"/>
        <w:jc w:val="both"/>
        <w:rPr>
          <w:rFonts w:ascii="Times New Roman" w:hAnsi="Times New Roman"/>
        </w:rPr>
      </w:pPr>
      <w:r w:rsidRPr="00B27013">
        <w:rPr>
          <w:rFonts w:ascii="Times New Roman" w:hAnsi="Times New Roman"/>
          <w:b/>
          <w:bCs/>
        </w:rPr>
        <w:t>Povećanje vrijednosti poljoprivrednog zemljišta kroz održavanje poljskih puteva</w:t>
      </w:r>
      <w:r w:rsidR="00E86D40" w:rsidRPr="00B27013">
        <w:rPr>
          <w:rFonts w:ascii="Times New Roman" w:hAnsi="Times New Roman"/>
        </w:rPr>
        <w:t xml:space="preserve"> – troškovi </w:t>
      </w:r>
      <w:r w:rsidR="00625A67" w:rsidRPr="00B27013">
        <w:rPr>
          <w:rFonts w:ascii="Times New Roman" w:hAnsi="Times New Roman"/>
        </w:rPr>
        <w:t>uređenja poljskih puteva (</w:t>
      </w:r>
      <w:r w:rsidR="00906906">
        <w:rPr>
          <w:rFonts w:ascii="Times New Roman" w:hAnsi="Times New Roman"/>
        </w:rPr>
        <w:t>3.</w:t>
      </w:r>
      <w:r w:rsidR="00B1331E">
        <w:rPr>
          <w:rFonts w:ascii="Times New Roman" w:hAnsi="Times New Roman"/>
        </w:rPr>
        <w:t>868,75</w:t>
      </w:r>
      <w:r w:rsidR="007529DD">
        <w:rPr>
          <w:rFonts w:ascii="Times New Roman" w:hAnsi="Times New Roman"/>
        </w:rPr>
        <w:t xml:space="preserve"> </w:t>
      </w:r>
      <w:proofErr w:type="spellStart"/>
      <w:r w:rsidR="007529DD">
        <w:rPr>
          <w:rFonts w:ascii="Times New Roman" w:hAnsi="Times New Roman"/>
        </w:rPr>
        <w:t>eur</w:t>
      </w:r>
      <w:proofErr w:type="spellEnd"/>
      <w:r w:rsidR="00625A67" w:rsidRPr="00B27013">
        <w:rPr>
          <w:rFonts w:ascii="Times New Roman" w:hAnsi="Times New Roman"/>
        </w:rPr>
        <w:t>)</w:t>
      </w:r>
      <w:r w:rsidR="007529DD">
        <w:rPr>
          <w:rFonts w:ascii="Times New Roman" w:hAnsi="Times New Roman"/>
        </w:rPr>
        <w:t xml:space="preserve"> i </w:t>
      </w:r>
      <w:proofErr w:type="spellStart"/>
      <w:r w:rsidR="007529DD">
        <w:rPr>
          <w:rFonts w:ascii="Times New Roman" w:hAnsi="Times New Roman"/>
        </w:rPr>
        <w:t>malčiranje</w:t>
      </w:r>
      <w:proofErr w:type="spellEnd"/>
      <w:r w:rsidR="007529DD">
        <w:rPr>
          <w:rFonts w:ascii="Times New Roman" w:hAnsi="Times New Roman"/>
        </w:rPr>
        <w:t xml:space="preserve"> uz poljske puteve (</w:t>
      </w:r>
      <w:r w:rsidR="00B1331E">
        <w:rPr>
          <w:rFonts w:ascii="Times New Roman" w:hAnsi="Times New Roman"/>
        </w:rPr>
        <w:t>625,00</w:t>
      </w:r>
      <w:r w:rsidR="007529DD">
        <w:rPr>
          <w:rFonts w:ascii="Times New Roman" w:hAnsi="Times New Roman"/>
        </w:rPr>
        <w:t xml:space="preserve"> </w:t>
      </w:r>
      <w:proofErr w:type="spellStart"/>
      <w:r w:rsidR="007529DD">
        <w:rPr>
          <w:rFonts w:ascii="Times New Roman" w:hAnsi="Times New Roman"/>
        </w:rPr>
        <w:t>eur</w:t>
      </w:r>
      <w:proofErr w:type="spellEnd"/>
      <w:r w:rsidR="007529DD">
        <w:rPr>
          <w:rFonts w:ascii="Times New Roman" w:hAnsi="Times New Roman"/>
        </w:rPr>
        <w:t>)</w:t>
      </w:r>
    </w:p>
    <w:p w14:paraId="2A797FC7" w14:textId="77777777" w:rsidR="001E1437" w:rsidRPr="00B27013" w:rsidRDefault="001E1437" w:rsidP="001E1437">
      <w:pPr>
        <w:pStyle w:val="Odlomakpopisa"/>
        <w:spacing w:after="0"/>
        <w:ind w:left="1080" w:right="383"/>
        <w:jc w:val="both"/>
        <w:rPr>
          <w:rFonts w:ascii="Times New Roman" w:hAnsi="Times New Roman"/>
        </w:rPr>
      </w:pPr>
    </w:p>
    <w:tbl>
      <w:tblPr>
        <w:tblW w:w="955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3"/>
        <w:gridCol w:w="1985"/>
      </w:tblGrid>
      <w:tr w:rsidR="00E86D40" w:rsidRPr="00B27013" w14:paraId="619FE3E3" w14:textId="77777777" w:rsidTr="00E774B5">
        <w:tc>
          <w:tcPr>
            <w:tcW w:w="7573" w:type="dxa"/>
          </w:tcPr>
          <w:p w14:paraId="54915F40" w14:textId="730C653F" w:rsidR="00E86D40" w:rsidRPr="00B27013" w:rsidRDefault="00E86D40" w:rsidP="00742EED">
            <w:pPr>
              <w:ind w:right="383"/>
              <w:jc w:val="both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UKUPNO PRIKUPLJENA SREDSTVA U 20</w:t>
            </w:r>
            <w:r w:rsidR="00B27013" w:rsidRPr="00B27013">
              <w:rPr>
                <w:sz w:val="22"/>
                <w:szCs w:val="22"/>
              </w:rPr>
              <w:t>2</w:t>
            </w:r>
            <w:r w:rsidR="00A85F5C">
              <w:rPr>
                <w:sz w:val="22"/>
                <w:szCs w:val="22"/>
              </w:rPr>
              <w:t>5</w:t>
            </w:r>
            <w:r w:rsidRPr="00B27013">
              <w:rPr>
                <w:sz w:val="22"/>
                <w:szCs w:val="22"/>
              </w:rPr>
              <w:t>. GODINI</w:t>
            </w:r>
          </w:p>
        </w:tc>
        <w:tc>
          <w:tcPr>
            <w:tcW w:w="1985" w:type="dxa"/>
          </w:tcPr>
          <w:p w14:paraId="67FFF67C" w14:textId="2ADC07EE" w:rsidR="00E86D40" w:rsidRPr="00B27013" w:rsidRDefault="00A85F5C" w:rsidP="00742EED">
            <w:pPr>
              <w:ind w:right="3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3.974,97</w:t>
            </w:r>
            <w:r w:rsidR="007529DD">
              <w:rPr>
                <w:sz w:val="22"/>
                <w:szCs w:val="22"/>
              </w:rPr>
              <w:t xml:space="preserve"> </w:t>
            </w:r>
            <w:proofErr w:type="spellStart"/>
            <w:r w:rsidR="007529DD">
              <w:rPr>
                <w:sz w:val="22"/>
                <w:szCs w:val="22"/>
              </w:rPr>
              <w:t>eur</w:t>
            </w:r>
            <w:proofErr w:type="spellEnd"/>
          </w:p>
        </w:tc>
      </w:tr>
      <w:tr w:rsidR="00B27013" w:rsidRPr="00B27013" w14:paraId="631E6CE0" w14:textId="77777777" w:rsidTr="00E774B5">
        <w:tc>
          <w:tcPr>
            <w:tcW w:w="7573" w:type="dxa"/>
          </w:tcPr>
          <w:p w14:paraId="5D3EB864" w14:textId="7C03FF45" w:rsidR="00B27013" w:rsidRPr="00B27013" w:rsidRDefault="00B27013" w:rsidP="00742EED">
            <w:pPr>
              <w:ind w:right="383"/>
              <w:jc w:val="both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Prenesena neutrošena sredstva iz 20</w:t>
            </w:r>
            <w:r w:rsidR="00E774B5">
              <w:rPr>
                <w:sz w:val="22"/>
                <w:szCs w:val="22"/>
              </w:rPr>
              <w:t>2</w:t>
            </w:r>
            <w:r w:rsidR="00A85F5C">
              <w:rPr>
                <w:sz w:val="22"/>
                <w:szCs w:val="22"/>
              </w:rPr>
              <w:t>4</w:t>
            </w:r>
            <w:r w:rsidRPr="00B27013">
              <w:rPr>
                <w:sz w:val="22"/>
                <w:szCs w:val="22"/>
              </w:rPr>
              <w:t>. godine</w:t>
            </w:r>
          </w:p>
        </w:tc>
        <w:tc>
          <w:tcPr>
            <w:tcW w:w="1985" w:type="dxa"/>
          </w:tcPr>
          <w:p w14:paraId="4A34B55C" w14:textId="52B3127A" w:rsidR="00B27013" w:rsidRPr="00B27013" w:rsidRDefault="007529DD" w:rsidP="00742EED">
            <w:pPr>
              <w:ind w:right="3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 </w:t>
            </w:r>
            <w:proofErr w:type="spellStart"/>
            <w:r>
              <w:rPr>
                <w:sz w:val="22"/>
                <w:szCs w:val="22"/>
              </w:rPr>
              <w:t>eur</w:t>
            </w:r>
            <w:proofErr w:type="spellEnd"/>
          </w:p>
        </w:tc>
      </w:tr>
      <w:tr w:rsidR="00B27013" w:rsidRPr="00B27013" w14:paraId="70C2DAD2" w14:textId="77777777" w:rsidTr="00E774B5">
        <w:tc>
          <w:tcPr>
            <w:tcW w:w="7573" w:type="dxa"/>
          </w:tcPr>
          <w:p w14:paraId="1756E001" w14:textId="3F249C9C" w:rsidR="00B27013" w:rsidRPr="00B27013" w:rsidRDefault="00B27013" w:rsidP="00742EED">
            <w:pPr>
              <w:ind w:right="383"/>
              <w:jc w:val="both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Ukupno prikupljena sredstva</w:t>
            </w:r>
          </w:p>
        </w:tc>
        <w:tc>
          <w:tcPr>
            <w:tcW w:w="1985" w:type="dxa"/>
          </w:tcPr>
          <w:p w14:paraId="7ADC4EAA" w14:textId="6310AEC3" w:rsidR="00B27013" w:rsidRPr="00B27013" w:rsidRDefault="00A3765C" w:rsidP="00742EED">
            <w:pPr>
              <w:ind w:right="3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3.974,97</w:t>
            </w:r>
            <w:r w:rsidR="007529DD">
              <w:rPr>
                <w:sz w:val="22"/>
                <w:szCs w:val="22"/>
              </w:rPr>
              <w:t xml:space="preserve"> </w:t>
            </w:r>
            <w:proofErr w:type="spellStart"/>
            <w:r w:rsidR="007529DD">
              <w:rPr>
                <w:sz w:val="22"/>
                <w:szCs w:val="22"/>
              </w:rPr>
              <w:t>eur</w:t>
            </w:r>
            <w:proofErr w:type="spellEnd"/>
          </w:p>
        </w:tc>
      </w:tr>
      <w:tr w:rsidR="00E86D40" w:rsidRPr="00B27013" w14:paraId="0DFAC249" w14:textId="77777777" w:rsidTr="00E774B5">
        <w:tc>
          <w:tcPr>
            <w:tcW w:w="7573" w:type="dxa"/>
          </w:tcPr>
          <w:p w14:paraId="4DF66A6F" w14:textId="280DCECF" w:rsidR="00E86D40" w:rsidRPr="00B27013" w:rsidRDefault="00E86D40" w:rsidP="00742EED">
            <w:pPr>
              <w:ind w:right="383"/>
              <w:jc w:val="both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UTROŠENO U 20</w:t>
            </w:r>
            <w:r w:rsidR="00B27013" w:rsidRPr="00B27013">
              <w:rPr>
                <w:sz w:val="22"/>
                <w:szCs w:val="22"/>
              </w:rPr>
              <w:t>2</w:t>
            </w:r>
            <w:r w:rsidR="00A3765C">
              <w:rPr>
                <w:sz w:val="22"/>
                <w:szCs w:val="22"/>
              </w:rPr>
              <w:t>5</w:t>
            </w:r>
            <w:r w:rsidRPr="00B27013">
              <w:rPr>
                <w:sz w:val="22"/>
                <w:szCs w:val="22"/>
              </w:rPr>
              <w:t>. GODINI</w:t>
            </w:r>
          </w:p>
        </w:tc>
        <w:tc>
          <w:tcPr>
            <w:tcW w:w="1985" w:type="dxa"/>
          </w:tcPr>
          <w:p w14:paraId="015DFE8B" w14:textId="0DD79C87" w:rsidR="00E86D40" w:rsidRPr="00B27013" w:rsidRDefault="00B1331E" w:rsidP="00742EED">
            <w:pPr>
              <w:ind w:right="3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4.493,75</w:t>
            </w:r>
            <w:r w:rsidR="007529DD">
              <w:rPr>
                <w:sz w:val="22"/>
                <w:szCs w:val="22"/>
              </w:rPr>
              <w:t xml:space="preserve"> </w:t>
            </w:r>
            <w:proofErr w:type="spellStart"/>
            <w:r w:rsidR="007529DD">
              <w:rPr>
                <w:sz w:val="22"/>
                <w:szCs w:val="22"/>
              </w:rPr>
              <w:t>eur</w:t>
            </w:r>
            <w:proofErr w:type="spellEnd"/>
          </w:p>
        </w:tc>
      </w:tr>
      <w:tr w:rsidR="00E86D40" w:rsidRPr="00B27013" w14:paraId="7C712604" w14:textId="77777777" w:rsidTr="00E774B5">
        <w:tc>
          <w:tcPr>
            <w:tcW w:w="7573" w:type="dxa"/>
          </w:tcPr>
          <w:p w14:paraId="67FC2F4E" w14:textId="78865B73" w:rsidR="00E86D40" w:rsidRPr="00B27013" w:rsidRDefault="001E1437" w:rsidP="00742EED">
            <w:pPr>
              <w:ind w:right="383"/>
              <w:jc w:val="both"/>
              <w:rPr>
                <w:sz w:val="22"/>
                <w:szCs w:val="22"/>
              </w:rPr>
            </w:pPr>
            <w:r w:rsidRPr="00B27013">
              <w:rPr>
                <w:sz w:val="22"/>
                <w:szCs w:val="22"/>
              </w:rPr>
              <w:t>Prikupljena</w:t>
            </w:r>
            <w:r w:rsidR="00E86D40" w:rsidRPr="00B27013">
              <w:rPr>
                <w:sz w:val="22"/>
                <w:szCs w:val="22"/>
              </w:rPr>
              <w:t xml:space="preserve"> sredstva </w:t>
            </w:r>
            <w:r w:rsidR="00855238">
              <w:rPr>
                <w:sz w:val="22"/>
                <w:szCs w:val="22"/>
              </w:rPr>
              <w:t>manja</w:t>
            </w:r>
            <w:r w:rsidR="00E86D40" w:rsidRPr="00B27013">
              <w:rPr>
                <w:sz w:val="22"/>
                <w:szCs w:val="22"/>
              </w:rPr>
              <w:t xml:space="preserve"> su od </w:t>
            </w:r>
            <w:r w:rsidRPr="00B27013">
              <w:rPr>
                <w:sz w:val="22"/>
                <w:szCs w:val="22"/>
              </w:rPr>
              <w:t>utrošenih</w:t>
            </w:r>
            <w:r w:rsidR="008219AC" w:rsidRPr="00B27013">
              <w:rPr>
                <w:sz w:val="22"/>
                <w:szCs w:val="22"/>
              </w:rPr>
              <w:t xml:space="preserve"> sredstava</w:t>
            </w:r>
            <w:r w:rsidRPr="00B27013">
              <w:rPr>
                <w:sz w:val="22"/>
                <w:szCs w:val="22"/>
              </w:rPr>
              <w:t xml:space="preserve"> u iznosu od</w:t>
            </w:r>
            <w:r w:rsidR="00906906">
              <w:rPr>
                <w:sz w:val="22"/>
                <w:szCs w:val="22"/>
              </w:rPr>
              <w:t xml:space="preserve"> </w:t>
            </w:r>
            <w:r w:rsidR="00B1331E">
              <w:rPr>
                <w:sz w:val="22"/>
                <w:szCs w:val="22"/>
              </w:rPr>
              <w:t>518,78</w:t>
            </w:r>
            <w:r w:rsidR="007529DD">
              <w:rPr>
                <w:sz w:val="22"/>
                <w:szCs w:val="22"/>
              </w:rPr>
              <w:t xml:space="preserve"> </w:t>
            </w:r>
            <w:proofErr w:type="spellStart"/>
            <w:r w:rsidR="007529DD">
              <w:rPr>
                <w:sz w:val="22"/>
                <w:szCs w:val="22"/>
              </w:rPr>
              <w:t>eur</w:t>
            </w:r>
            <w:proofErr w:type="spellEnd"/>
            <w:r w:rsidR="007529DD">
              <w:rPr>
                <w:sz w:val="22"/>
                <w:szCs w:val="22"/>
              </w:rPr>
              <w:t>,</w:t>
            </w:r>
            <w:r w:rsidRPr="00B27013">
              <w:rPr>
                <w:sz w:val="22"/>
                <w:szCs w:val="22"/>
              </w:rPr>
              <w:t xml:space="preserve"> </w:t>
            </w:r>
            <w:r w:rsidR="00C93C8A">
              <w:rPr>
                <w:sz w:val="22"/>
                <w:szCs w:val="22"/>
              </w:rPr>
              <w:t>a izvor je proračun Općine Dekanovec</w:t>
            </w:r>
          </w:p>
        </w:tc>
        <w:tc>
          <w:tcPr>
            <w:tcW w:w="1985" w:type="dxa"/>
          </w:tcPr>
          <w:p w14:paraId="50AF9EEF" w14:textId="77777777" w:rsidR="00E86D40" w:rsidRPr="00B27013" w:rsidRDefault="00E86D40" w:rsidP="00742EED">
            <w:pPr>
              <w:ind w:right="383"/>
              <w:jc w:val="both"/>
              <w:rPr>
                <w:sz w:val="22"/>
                <w:szCs w:val="22"/>
              </w:rPr>
            </w:pPr>
          </w:p>
        </w:tc>
      </w:tr>
    </w:tbl>
    <w:p w14:paraId="1BCC5693" w14:textId="77777777" w:rsidR="00E86D40" w:rsidRPr="00CF2BE6" w:rsidRDefault="00E86D40" w:rsidP="00E86D40">
      <w:pPr>
        <w:ind w:right="383"/>
        <w:jc w:val="both"/>
        <w:rPr>
          <w:sz w:val="22"/>
        </w:rPr>
      </w:pPr>
    </w:p>
    <w:p w14:paraId="09220745" w14:textId="4BBD2235" w:rsidR="00E86D40" w:rsidRPr="00CF2BE6" w:rsidRDefault="00E86D40" w:rsidP="00E86D40">
      <w:pPr>
        <w:ind w:left="3540" w:right="383"/>
        <w:jc w:val="both"/>
        <w:rPr>
          <w:b/>
          <w:bCs/>
          <w:sz w:val="22"/>
        </w:rPr>
      </w:pPr>
      <w:r w:rsidRPr="00CF2BE6">
        <w:rPr>
          <w:b/>
          <w:bCs/>
          <w:sz w:val="22"/>
        </w:rPr>
        <w:t xml:space="preserve">        Članak </w:t>
      </w:r>
      <w:r w:rsidR="008219AC">
        <w:rPr>
          <w:b/>
          <w:bCs/>
          <w:sz w:val="22"/>
        </w:rPr>
        <w:t>4</w:t>
      </w:r>
      <w:r w:rsidRPr="00CF2BE6">
        <w:rPr>
          <w:b/>
          <w:bCs/>
          <w:sz w:val="22"/>
        </w:rPr>
        <w:t>.</w:t>
      </w:r>
    </w:p>
    <w:p w14:paraId="797D8894" w14:textId="0196554A" w:rsidR="00E86D40" w:rsidRDefault="00E86D40" w:rsidP="00E86D40">
      <w:pPr>
        <w:ind w:left="708" w:right="383" w:firstLine="12"/>
        <w:jc w:val="both"/>
        <w:rPr>
          <w:sz w:val="22"/>
        </w:rPr>
      </w:pPr>
      <w:r w:rsidRPr="00CF2BE6">
        <w:rPr>
          <w:sz w:val="22"/>
        </w:rPr>
        <w:t xml:space="preserve">Ovo Izvješće stupa na snagu osmog dana od dana objave u «Službenom glasniku Međimurske županije».  </w:t>
      </w:r>
    </w:p>
    <w:p w14:paraId="511E70EE" w14:textId="77777777" w:rsidR="007529DD" w:rsidRDefault="007529DD" w:rsidP="00E86D40">
      <w:pPr>
        <w:ind w:left="708" w:right="383" w:firstLine="12"/>
        <w:jc w:val="both"/>
        <w:rPr>
          <w:sz w:val="22"/>
        </w:rPr>
      </w:pPr>
    </w:p>
    <w:p w14:paraId="0AA27791" w14:textId="165BB1FD" w:rsidR="004D121C" w:rsidRPr="00B27013" w:rsidRDefault="007529DD" w:rsidP="00906906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PREDSJEDNICA OPĆINSKOG VIJEĆA</w:t>
      </w:r>
    </w:p>
    <w:p w14:paraId="26544CF2" w14:textId="3731149E" w:rsidR="008F4691" w:rsidRDefault="004D121C" w:rsidP="004D121C">
      <w:pPr>
        <w:ind w:left="4248" w:firstLine="6"/>
        <w:rPr>
          <w:bCs/>
        </w:rPr>
      </w:pPr>
      <w:r w:rsidRPr="00B27013">
        <w:rPr>
          <w:b/>
          <w:sz w:val="22"/>
          <w:szCs w:val="22"/>
        </w:rPr>
        <w:t xml:space="preserve">                                  </w:t>
      </w:r>
      <w:r w:rsidR="007529DD">
        <w:rPr>
          <w:b/>
          <w:sz w:val="22"/>
          <w:szCs w:val="22"/>
        </w:rPr>
        <w:t xml:space="preserve">          </w:t>
      </w:r>
      <w:proofErr w:type="spellStart"/>
      <w:r w:rsidR="00B1331E">
        <w:rPr>
          <w:b/>
          <w:sz w:val="22"/>
          <w:szCs w:val="22"/>
        </w:rPr>
        <w:t>Mišela</w:t>
      </w:r>
      <w:proofErr w:type="spellEnd"/>
      <w:r w:rsidR="00B1331E">
        <w:rPr>
          <w:b/>
          <w:sz w:val="22"/>
          <w:szCs w:val="22"/>
        </w:rPr>
        <w:t xml:space="preserve"> Božić</w:t>
      </w:r>
      <w:r w:rsidRPr="00CF2BE6">
        <w:rPr>
          <w:bCs/>
        </w:rPr>
        <w:t xml:space="preserve">     </w:t>
      </w:r>
    </w:p>
    <w:p w14:paraId="3D39813A" w14:textId="77777777" w:rsidR="00B1331E" w:rsidRDefault="00B1331E" w:rsidP="004D121C">
      <w:pPr>
        <w:ind w:left="4248" w:firstLine="6"/>
        <w:rPr>
          <w:bCs/>
        </w:rPr>
      </w:pPr>
    </w:p>
    <w:p w14:paraId="68301AD8" w14:textId="77777777" w:rsidR="00B1331E" w:rsidRDefault="00B1331E" w:rsidP="004D121C">
      <w:pPr>
        <w:ind w:left="4248" w:firstLine="6"/>
        <w:rPr>
          <w:bCs/>
        </w:rPr>
      </w:pPr>
    </w:p>
    <w:p w14:paraId="68FFFC88" w14:textId="77777777" w:rsidR="00B1331E" w:rsidRDefault="00B1331E" w:rsidP="004D121C">
      <w:pPr>
        <w:ind w:left="4248" w:firstLine="6"/>
        <w:rPr>
          <w:bCs/>
        </w:rPr>
      </w:pPr>
    </w:p>
    <w:p w14:paraId="4DC63C5B" w14:textId="77777777" w:rsidR="008F4691" w:rsidRDefault="008F4691" w:rsidP="004D121C">
      <w:pPr>
        <w:ind w:left="4248" w:firstLine="6"/>
        <w:rPr>
          <w:bCs/>
        </w:rPr>
      </w:pPr>
    </w:p>
    <w:p w14:paraId="54EDF816" w14:textId="77777777" w:rsidR="00622195" w:rsidRDefault="00622195" w:rsidP="004D121C">
      <w:pPr>
        <w:ind w:left="4248" w:firstLine="6"/>
        <w:rPr>
          <w:bCs/>
        </w:rPr>
      </w:pPr>
    </w:p>
    <w:p w14:paraId="3BD12D8D" w14:textId="77777777" w:rsidR="00622195" w:rsidRDefault="00622195" w:rsidP="004D121C">
      <w:pPr>
        <w:ind w:left="4248" w:firstLine="6"/>
        <w:rPr>
          <w:bCs/>
        </w:rPr>
      </w:pPr>
    </w:p>
    <w:p w14:paraId="10CB755E" w14:textId="77777777" w:rsidR="008F4691" w:rsidRDefault="008F4691" w:rsidP="004D121C">
      <w:pPr>
        <w:ind w:left="4248" w:firstLine="6"/>
        <w:rPr>
          <w:bCs/>
        </w:rPr>
      </w:pPr>
    </w:p>
    <w:p w14:paraId="2048519B" w14:textId="77777777" w:rsidR="008F4691" w:rsidRDefault="008F4691" w:rsidP="004D121C">
      <w:pPr>
        <w:ind w:left="4248" w:firstLine="6"/>
        <w:rPr>
          <w:bCs/>
        </w:rPr>
      </w:pPr>
    </w:p>
    <w:p w14:paraId="0A2844CE" w14:textId="77777777" w:rsidR="00622195" w:rsidRDefault="00622195" w:rsidP="004D121C">
      <w:pPr>
        <w:ind w:left="4248" w:firstLine="6"/>
        <w:rPr>
          <w:bCs/>
        </w:rPr>
      </w:pPr>
    </w:p>
    <w:p w14:paraId="5FE34E52" w14:textId="77777777" w:rsidR="00622195" w:rsidRDefault="00622195" w:rsidP="004D121C">
      <w:pPr>
        <w:ind w:left="4248" w:firstLine="6"/>
        <w:rPr>
          <w:bCs/>
        </w:rPr>
      </w:pPr>
    </w:p>
    <w:p w14:paraId="7DF67F95" w14:textId="77777777" w:rsidR="00622195" w:rsidRDefault="00622195" w:rsidP="004D121C">
      <w:pPr>
        <w:ind w:left="4248" w:firstLine="6"/>
        <w:rPr>
          <w:bCs/>
        </w:rPr>
      </w:pPr>
    </w:p>
    <w:p w14:paraId="596041DD" w14:textId="77777777" w:rsidR="00622195" w:rsidRDefault="00622195" w:rsidP="004D121C">
      <w:pPr>
        <w:ind w:left="4248" w:firstLine="6"/>
        <w:rPr>
          <w:bCs/>
        </w:rPr>
      </w:pPr>
    </w:p>
    <w:p w14:paraId="0D520E31" w14:textId="77777777" w:rsidR="00622195" w:rsidRDefault="00622195" w:rsidP="004D121C">
      <w:pPr>
        <w:ind w:left="4248" w:firstLine="6"/>
        <w:rPr>
          <w:bCs/>
        </w:rPr>
      </w:pPr>
    </w:p>
    <w:p w14:paraId="66ECB0A7" w14:textId="77777777" w:rsidR="00622195" w:rsidRDefault="00622195" w:rsidP="004D121C">
      <w:pPr>
        <w:ind w:left="4248" w:firstLine="6"/>
        <w:rPr>
          <w:bCs/>
        </w:rPr>
      </w:pPr>
    </w:p>
    <w:p w14:paraId="77B1BCD3" w14:textId="77777777" w:rsidR="00622195" w:rsidRDefault="00622195" w:rsidP="004D121C">
      <w:pPr>
        <w:ind w:left="4248" w:firstLine="6"/>
        <w:rPr>
          <w:bCs/>
        </w:rPr>
      </w:pPr>
    </w:p>
    <w:p w14:paraId="0C6F9081" w14:textId="77777777" w:rsidR="00622195" w:rsidRDefault="00622195" w:rsidP="004D121C">
      <w:pPr>
        <w:ind w:left="4248" w:firstLine="6"/>
        <w:rPr>
          <w:bCs/>
        </w:rPr>
      </w:pPr>
    </w:p>
    <w:p w14:paraId="481F8FEA" w14:textId="77777777" w:rsidR="00622195" w:rsidRDefault="00622195" w:rsidP="004D121C">
      <w:pPr>
        <w:ind w:left="4248" w:firstLine="6"/>
        <w:rPr>
          <w:bCs/>
        </w:rPr>
      </w:pPr>
    </w:p>
    <w:p w14:paraId="37CB1292" w14:textId="77777777" w:rsidR="00622195" w:rsidRDefault="00622195" w:rsidP="004D121C">
      <w:pPr>
        <w:ind w:left="4248" w:firstLine="6"/>
        <w:rPr>
          <w:bCs/>
        </w:rPr>
      </w:pPr>
    </w:p>
    <w:p w14:paraId="48932CDB" w14:textId="77777777" w:rsidR="00622195" w:rsidRDefault="00622195" w:rsidP="004D121C">
      <w:pPr>
        <w:ind w:left="4248" w:firstLine="6"/>
        <w:rPr>
          <w:bCs/>
        </w:rPr>
      </w:pPr>
    </w:p>
    <w:p w14:paraId="3A7D75F3" w14:textId="77777777" w:rsidR="00622195" w:rsidRDefault="00622195" w:rsidP="004D121C">
      <w:pPr>
        <w:ind w:left="4248" w:firstLine="6"/>
        <w:rPr>
          <w:bCs/>
        </w:rPr>
      </w:pPr>
    </w:p>
    <w:p w14:paraId="22446955" w14:textId="77777777" w:rsidR="00622195" w:rsidRDefault="00622195" w:rsidP="004D121C">
      <w:pPr>
        <w:ind w:left="4248" w:firstLine="6"/>
        <w:rPr>
          <w:bCs/>
        </w:rPr>
      </w:pPr>
    </w:p>
    <w:p w14:paraId="7CB778C2" w14:textId="77777777" w:rsidR="00622195" w:rsidRDefault="00622195" w:rsidP="004D121C">
      <w:pPr>
        <w:ind w:left="4248" w:firstLine="6"/>
        <w:rPr>
          <w:bCs/>
        </w:rPr>
      </w:pPr>
    </w:p>
    <w:p w14:paraId="1F536BE0" w14:textId="77777777" w:rsidR="00622195" w:rsidRDefault="00622195" w:rsidP="004D121C">
      <w:pPr>
        <w:ind w:left="4248" w:firstLine="6"/>
        <w:rPr>
          <w:bCs/>
        </w:rPr>
      </w:pPr>
    </w:p>
    <w:p w14:paraId="5E05032F" w14:textId="77777777" w:rsidR="00622195" w:rsidRDefault="00622195" w:rsidP="004D121C">
      <w:pPr>
        <w:ind w:left="4248" w:firstLine="6"/>
        <w:rPr>
          <w:bCs/>
        </w:rPr>
      </w:pPr>
    </w:p>
    <w:p w14:paraId="2828A904" w14:textId="77777777" w:rsidR="00622195" w:rsidRDefault="00622195" w:rsidP="004D121C">
      <w:pPr>
        <w:ind w:left="4248" w:firstLine="6"/>
        <w:rPr>
          <w:bCs/>
        </w:rPr>
      </w:pPr>
    </w:p>
    <w:p w14:paraId="108B0043" w14:textId="77777777" w:rsidR="00622195" w:rsidRDefault="00622195" w:rsidP="004D121C">
      <w:pPr>
        <w:ind w:left="4248" w:firstLine="6"/>
        <w:rPr>
          <w:bCs/>
        </w:rPr>
      </w:pPr>
    </w:p>
    <w:p w14:paraId="6DD97585" w14:textId="77777777" w:rsidR="00622195" w:rsidRDefault="00622195" w:rsidP="004D121C">
      <w:pPr>
        <w:ind w:left="4248" w:firstLine="6"/>
        <w:rPr>
          <w:bCs/>
        </w:rPr>
      </w:pPr>
    </w:p>
    <w:p w14:paraId="6C169AB0" w14:textId="77777777" w:rsidR="00622195" w:rsidRDefault="00622195" w:rsidP="004D121C">
      <w:pPr>
        <w:ind w:left="4248" w:firstLine="6"/>
        <w:rPr>
          <w:bCs/>
        </w:rPr>
      </w:pPr>
    </w:p>
    <w:p w14:paraId="43E02319" w14:textId="77777777" w:rsidR="00622195" w:rsidRDefault="00622195" w:rsidP="004D121C">
      <w:pPr>
        <w:ind w:left="4248" w:firstLine="6"/>
        <w:rPr>
          <w:bCs/>
        </w:rPr>
      </w:pPr>
    </w:p>
    <w:p w14:paraId="499F76A3" w14:textId="77777777" w:rsidR="00622195" w:rsidRDefault="00622195" w:rsidP="004D121C">
      <w:pPr>
        <w:ind w:left="4248" w:firstLine="6"/>
        <w:rPr>
          <w:bCs/>
        </w:rPr>
      </w:pPr>
    </w:p>
    <w:p w14:paraId="13AEADAA" w14:textId="77777777" w:rsidR="00622195" w:rsidRDefault="00622195" w:rsidP="004D121C">
      <w:pPr>
        <w:ind w:left="4248" w:firstLine="6"/>
        <w:rPr>
          <w:bCs/>
        </w:rPr>
      </w:pPr>
    </w:p>
    <w:p w14:paraId="211C0AFA" w14:textId="77777777" w:rsidR="00622195" w:rsidRDefault="00622195" w:rsidP="004D121C">
      <w:pPr>
        <w:ind w:left="4248" w:firstLine="6"/>
        <w:rPr>
          <w:bCs/>
        </w:rPr>
      </w:pPr>
    </w:p>
    <w:p w14:paraId="1A8E07C5" w14:textId="77777777" w:rsidR="00622195" w:rsidRDefault="00622195" w:rsidP="004D121C">
      <w:pPr>
        <w:ind w:left="4248" w:firstLine="6"/>
        <w:rPr>
          <w:bCs/>
        </w:rPr>
      </w:pPr>
    </w:p>
    <w:p w14:paraId="2E722A2D" w14:textId="77777777" w:rsidR="00622195" w:rsidRDefault="00622195" w:rsidP="004D121C">
      <w:pPr>
        <w:ind w:left="4248" w:firstLine="6"/>
        <w:rPr>
          <w:bCs/>
        </w:rPr>
      </w:pPr>
    </w:p>
    <w:p w14:paraId="6B9BCC54" w14:textId="77777777" w:rsidR="00622195" w:rsidRDefault="00622195" w:rsidP="004D121C">
      <w:pPr>
        <w:ind w:left="4248" w:firstLine="6"/>
        <w:rPr>
          <w:bCs/>
        </w:rPr>
      </w:pPr>
    </w:p>
    <w:p w14:paraId="75D817E6" w14:textId="77777777" w:rsidR="00622195" w:rsidRDefault="00622195" w:rsidP="004D121C">
      <w:pPr>
        <w:ind w:left="4248" w:firstLine="6"/>
        <w:rPr>
          <w:bCs/>
        </w:rPr>
      </w:pPr>
    </w:p>
    <w:p w14:paraId="3F2A54A3" w14:textId="77777777" w:rsidR="00622195" w:rsidRDefault="00622195" w:rsidP="004D121C">
      <w:pPr>
        <w:ind w:left="4248" w:firstLine="6"/>
        <w:rPr>
          <w:bCs/>
        </w:rPr>
      </w:pPr>
    </w:p>
    <w:p w14:paraId="0230431C" w14:textId="77777777" w:rsidR="00622195" w:rsidRDefault="00622195" w:rsidP="004D121C">
      <w:pPr>
        <w:ind w:left="4248" w:firstLine="6"/>
        <w:rPr>
          <w:bCs/>
        </w:rPr>
      </w:pPr>
    </w:p>
    <w:p w14:paraId="48E1BB22" w14:textId="77777777" w:rsidR="00622195" w:rsidRDefault="00622195" w:rsidP="004D121C">
      <w:pPr>
        <w:ind w:left="4248" w:firstLine="6"/>
        <w:rPr>
          <w:bCs/>
        </w:rPr>
      </w:pPr>
    </w:p>
    <w:p w14:paraId="011A779B" w14:textId="77777777" w:rsidR="00622195" w:rsidRDefault="00622195" w:rsidP="004D121C">
      <w:pPr>
        <w:ind w:left="4248" w:firstLine="6"/>
        <w:rPr>
          <w:bCs/>
        </w:rPr>
      </w:pPr>
    </w:p>
    <w:p w14:paraId="7AEEF0E0" w14:textId="77777777" w:rsidR="00622195" w:rsidRDefault="00622195" w:rsidP="004D121C">
      <w:pPr>
        <w:ind w:left="4248" w:firstLine="6"/>
        <w:rPr>
          <w:bCs/>
        </w:rPr>
      </w:pPr>
    </w:p>
    <w:p w14:paraId="5DCC05A3" w14:textId="77777777" w:rsidR="00622195" w:rsidRDefault="00622195" w:rsidP="004D121C">
      <w:pPr>
        <w:ind w:left="4248" w:firstLine="6"/>
        <w:rPr>
          <w:bCs/>
        </w:rPr>
      </w:pPr>
    </w:p>
    <w:p w14:paraId="01EA6CE8" w14:textId="77777777" w:rsidR="00622195" w:rsidRDefault="00622195" w:rsidP="004D121C">
      <w:pPr>
        <w:ind w:left="4248" w:firstLine="6"/>
        <w:rPr>
          <w:bCs/>
        </w:rPr>
      </w:pPr>
    </w:p>
    <w:p w14:paraId="2CEB7604" w14:textId="77777777" w:rsidR="00622195" w:rsidRDefault="00622195" w:rsidP="004D121C">
      <w:pPr>
        <w:ind w:left="4248" w:firstLine="6"/>
        <w:rPr>
          <w:bCs/>
        </w:rPr>
      </w:pPr>
    </w:p>
    <w:p w14:paraId="10CE75A8" w14:textId="77777777" w:rsidR="00622195" w:rsidRDefault="00622195" w:rsidP="004D121C">
      <w:pPr>
        <w:ind w:left="4248" w:firstLine="6"/>
        <w:rPr>
          <w:bCs/>
        </w:rPr>
      </w:pPr>
    </w:p>
    <w:p w14:paraId="02B711B8" w14:textId="77777777" w:rsidR="00622195" w:rsidRDefault="00622195" w:rsidP="004D121C">
      <w:pPr>
        <w:ind w:left="4248" w:firstLine="6"/>
        <w:rPr>
          <w:bCs/>
        </w:rPr>
      </w:pPr>
    </w:p>
    <w:p w14:paraId="6AD5490E" w14:textId="77777777" w:rsidR="00622195" w:rsidRDefault="00622195" w:rsidP="004D121C">
      <w:pPr>
        <w:ind w:left="4248" w:firstLine="6"/>
        <w:rPr>
          <w:bCs/>
        </w:rPr>
      </w:pPr>
    </w:p>
    <w:p w14:paraId="7D070A3B" w14:textId="77777777" w:rsidR="00622195" w:rsidRDefault="00622195" w:rsidP="004D121C">
      <w:pPr>
        <w:ind w:left="4248" w:firstLine="6"/>
        <w:rPr>
          <w:bCs/>
        </w:rPr>
      </w:pPr>
    </w:p>
    <w:p w14:paraId="002133D6" w14:textId="77777777" w:rsidR="00622195" w:rsidRDefault="00622195" w:rsidP="004D121C">
      <w:pPr>
        <w:ind w:left="4248" w:firstLine="6"/>
        <w:rPr>
          <w:bCs/>
        </w:rPr>
      </w:pPr>
    </w:p>
    <w:p w14:paraId="068F023A" w14:textId="77777777" w:rsidR="00A65C83" w:rsidRDefault="00A65C83" w:rsidP="004D121C">
      <w:pPr>
        <w:ind w:left="4248" w:firstLine="6"/>
        <w:rPr>
          <w:bCs/>
        </w:rPr>
      </w:pPr>
    </w:p>
    <w:p w14:paraId="594ABDF8" w14:textId="77777777" w:rsidR="00A65C83" w:rsidRDefault="00A65C83" w:rsidP="004D121C">
      <w:pPr>
        <w:ind w:left="4248" w:firstLine="6"/>
        <w:rPr>
          <w:bCs/>
        </w:rPr>
      </w:pPr>
    </w:p>
    <w:p w14:paraId="347E0493" w14:textId="77777777" w:rsidR="00A65C83" w:rsidRDefault="00A65C83" w:rsidP="004D121C">
      <w:pPr>
        <w:ind w:left="4248" w:firstLine="6"/>
        <w:rPr>
          <w:bCs/>
        </w:rPr>
      </w:pPr>
    </w:p>
    <w:p w14:paraId="60439ABD" w14:textId="77777777" w:rsidR="00A65C83" w:rsidRDefault="00A65C83" w:rsidP="004D121C">
      <w:pPr>
        <w:ind w:left="4248" w:firstLine="6"/>
        <w:rPr>
          <w:bCs/>
        </w:rPr>
      </w:pPr>
    </w:p>
    <w:p w14:paraId="791549A9" w14:textId="77777777" w:rsidR="00A65C83" w:rsidRDefault="00A65C83" w:rsidP="004D121C">
      <w:pPr>
        <w:ind w:left="4248" w:firstLine="6"/>
        <w:rPr>
          <w:bCs/>
        </w:rPr>
      </w:pPr>
    </w:p>
    <w:p w14:paraId="67595EC6" w14:textId="77777777" w:rsidR="00A65C83" w:rsidRDefault="00A65C83" w:rsidP="004D121C">
      <w:pPr>
        <w:ind w:left="4248" w:firstLine="6"/>
        <w:rPr>
          <w:bCs/>
        </w:rPr>
      </w:pPr>
    </w:p>
    <w:p w14:paraId="0DA5F6D1" w14:textId="77777777" w:rsidR="00A65C83" w:rsidRDefault="00A65C83" w:rsidP="004D121C">
      <w:pPr>
        <w:ind w:left="4248" w:firstLine="6"/>
        <w:rPr>
          <w:bCs/>
        </w:rPr>
      </w:pPr>
    </w:p>
    <w:p w14:paraId="4A1A9FB8" w14:textId="77777777" w:rsidR="00A65C83" w:rsidRDefault="00A65C83" w:rsidP="004D121C">
      <w:pPr>
        <w:ind w:left="4248" w:firstLine="6"/>
        <w:rPr>
          <w:bCs/>
        </w:rPr>
      </w:pPr>
    </w:p>
    <w:p w14:paraId="468E91B4" w14:textId="77777777" w:rsidR="00622195" w:rsidRDefault="00622195" w:rsidP="004D121C">
      <w:pPr>
        <w:ind w:left="4248" w:firstLine="6"/>
        <w:rPr>
          <w:bCs/>
        </w:rPr>
      </w:pPr>
    </w:p>
    <w:p w14:paraId="3606E63D" w14:textId="77777777" w:rsidR="00622195" w:rsidRDefault="00622195" w:rsidP="004D121C">
      <w:pPr>
        <w:ind w:left="4248" w:firstLine="6"/>
        <w:rPr>
          <w:bCs/>
        </w:rPr>
      </w:pPr>
    </w:p>
    <w:p w14:paraId="507E4A1F" w14:textId="77777777" w:rsidR="00622195" w:rsidRDefault="00622195" w:rsidP="004D121C">
      <w:pPr>
        <w:ind w:left="4248" w:firstLine="6"/>
        <w:rPr>
          <w:bCs/>
        </w:rPr>
      </w:pPr>
    </w:p>
    <w:p w14:paraId="62EB1196" w14:textId="77777777" w:rsidR="00622195" w:rsidRDefault="00622195" w:rsidP="004D121C">
      <w:pPr>
        <w:ind w:left="4248" w:firstLine="6"/>
        <w:rPr>
          <w:bCs/>
        </w:rPr>
      </w:pPr>
    </w:p>
    <w:p w14:paraId="0A4F1432" w14:textId="0788F2EE" w:rsidR="007529DD" w:rsidRPr="000912AA" w:rsidRDefault="007529DD" w:rsidP="007529DD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 w:rsidRPr="000912AA">
        <w:rPr>
          <w:noProof/>
        </w:rPr>
        <w:lastRenderedPageBreak/>
        <w:drawing>
          <wp:anchor distT="0" distB="0" distL="114300" distR="114300" simplePos="0" relativeHeight="251718656" behindDoc="0" locked="0" layoutInCell="1" allowOverlap="1" wp14:anchorId="15A5E8FD" wp14:editId="22D13091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1354072056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C681B5" w14:textId="77777777" w:rsidR="007529DD" w:rsidRPr="000912AA" w:rsidRDefault="007529DD" w:rsidP="007529DD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586AB16D" w14:textId="77777777" w:rsidR="007529DD" w:rsidRDefault="007529DD" w:rsidP="007529DD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1025970A" w14:textId="77777777" w:rsidR="007529DD" w:rsidRDefault="007529DD" w:rsidP="007529DD">
      <w:pPr>
        <w:rPr>
          <w:lang w:val="de-DE"/>
        </w:rPr>
      </w:pPr>
    </w:p>
    <w:p w14:paraId="0D201874" w14:textId="77777777" w:rsidR="007529DD" w:rsidRPr="000912AA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2356C800" w14:textId="77777777" w:rsidR="007529DD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534361C5" w14:textId="2118E3A4" w:rsidR="007529DD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noProof/>
        </w:rPr>
        <w:drawing>
          <wp:anchor distT="0" distB="0" distL="114300" distR="114300" simplePos="0" relativeHeight="251719680" behindDoc="0" locked="0" layoutInCell="1" allowOverlap="1" wp14:anchorId="18E7E191" wp14:editId="0CA495F1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1226662759" name="Slika 2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0A9E21" w14:textId="77777777" w:rsidR="007529DD" w:rsidRPr="000912AA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4161307B" w14:textId="77777777" w:rsidR="007529DD" w:rsidRDefault="007529DD" w:rsidP="007529DD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488DA604" w14:textId="77777777" w:rsidR="007529DD" w:rsidRDefault="007529DD" w:rsidP="007529DD">
      <w:pPr>
        <w:rPr>
          <w:rFonts w:ascii="Calibri" w:hAnsi="Calibri" w:cs="Calibri"/>
          <w:color w:val="000000"/>
        </w:rPr>
      </w:pPr>
    </w:p>
    <w:p w14:paraId="7D26BE4B" w14:textId="77777777" w:rsidR="007529DD" w:rsidRDefault="007529DD" w:rsidP="007529DD">
      <w:pPr>
        <w:rPr>
          <w:rFonts w:ascii="Calibri" w:hAnsi="Calibri" w:cs="Calibri"/>
          <w:color w:val="000000"/>
        </w:rPr>
      </w:pPr>
    </w:p>
    <w:p w14:paraId="525F3117" w14:textId="7D098566" w:rsidR="007529DD" w:rsidRPr="000912AA" w:rsidRDefault="007529DD" w:rsidP="007529DD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 w:rsidR="00622195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</w:t>
      </w:r>
      <w:r w:rsidR="00622195">
        <w:rPr>
          <w:rFonts w:ascii="Calibri" w:hAnsi="Calibri" w:cs="Calibri"/>
          <w:color w:val="000000"/>
        </w:rPr>
        <w:t>01</w:t>
      </w:r>
    </w:p>
    <w:p w14:paraId="28EB2449" w14:textId="0A720033" w:rsidR="007529DD" w:rsidRPr="00A65899" w:rsidRDefault="007529DD" w:rsidP="007529DD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 w:rsidR="00622195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="00A65C83">
        <w:rPr>
          <w:rFonts w:ascii="Calibri" w:hAnsi="Calibri" w:cs="Calibri"/>
          <w:color w:val="000000"/>
        </w:rPr>
        <w:t>13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 w:rsidR="00A65C83">
        <w:rPr>
          <w:rFonts w:ascii="Calibri" w:hAnsi="Calibri" w:cs="Calibri"/>
          <w:color w:val="000000"/>
        </w:rPr>
        <w:t>23</w:t>
      </w:r>
      <w:r w:rsidRPr="000912AA">
        <w:rPr>
          <w:rFonts w:ascii="Calibri" w:hAnsi="Calibri" w:cs="Calibri"/>
          <w:color w:val="000000"/>
        </w:rPr>
        <w:t>.0</w:t>
      </w:r>
      <w:r w:rsidR="00622195">
        <w:rPr>
          <w:rFonts w:ascii="Calibri" w:hAnsi="Calibri" w:cs="Calibri"/>
          <w:color w:val="000000"/>
        </w:rPr>
        <w:t>3</w:t>
      </w:r>
      <w:r w:rsidRPr="000912AA">
        <w:rPr>
          <w:rFonts w:ascii="Calibri" w:hAnsi="Calibri" w:cs="Calibri"/>
          <w:color w:val="000000"/>
        </w:rPr>
        <w:t>.202</w:t>
      </w:r>
      <w:r w:rsidR="00622195"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29193A68" w14:textId="68625AF5" w:rsidR="004D121C" w:rsidRPr="00CF2BE6" w:rsidRDefault="004D121C" w:rsidP="004D121C">
      <w:pPr>
        <w:ind w:left="4248" w:firstLine="6"/>
        <w:rPr>
          <w:rFonts w:ascii="Century" w:hAnsi="Century"/>
          <w:sz w:val="18"/>
        </w:rPr>
      </w:pPr>
      <w:r w:rsidRPr="00CF2BE6">
        <w:rPr>
          <w:bCs/>
        </w:rPr>
        <w:t xml:space="preserve">                                     </w:t>
      </w:r>
    </w:p>
    <w:p w14:paraId="6F91FBCB" w14:textId="77777777" w:rsidR="008F4691" w:rsidRDefault="008F4691" w:rsidP="008F4691">
      <w:pPr>
        <w:ind w:left="-720" w:right="-5"/>
        <w:jc w:val="both"/>
        <w:rPr>
          <w:rFonts w:ascii="Century" w:hAnsi="Century" w:cs="Century"/>
          <w:sz w:val="20"/>
          <w:szCs w:val="20"/>
          <w:lang w:val="de-DE"/>
        </w:rPr>
      </w:pPr>
    </w:p>
    <w:p w14:paraId="4E7584FE" w14:textId="4A7E61A6" w:rsidR="008F4691" w:rsidRDefault="008F4691" w:rsidP="008F4691">
      <w:pPr>
        <w:ind w:firstLine="708"/>
        <w:jc w:val="both"/>
      </w:pPr>
      <w:r>
        <w:t xml:space="preserve">Na temelju članka  31. Statuta Općine Dekanovec („Službeni glasnik Međimurske županije“ broj 3/18, 10/20, 6/21, 4/22 ), Općinsko Vijeće Općine Dekanovec na </w:t>
      </w:r>
      <w:r w:rsidR="00622195">
        <w:t>5</w:t>
      </w:r>
      <w:r>
        <w:t xml:space="preserve">. sjednici održanoj </w:t>
      </w:r>
      <w:r w:rsidR="00A65C83">
        <w:t>23</w:t>
      </w:r>
      <w:r>
        <w:t>.03.202</w:t>
      </w:r>
      <w:r w:rsidR="00622195">
        <w:t>6</w:t>
      </w:r>
      <w:r>
        <w:t>. godine, donijelo je</w:t>
      </w:r>
    </w:p>
    <w:p w14:paraId="0D7BF3FF" w14:textId="77777777" w:rsidR="008F4691" w:rsidRDefault="008F4691" w:rsidP="008F4691"/>
    <w:p w14:paraId="09851B7E" w14:textId="77777777" w:rsidR="00A65C83" w:rsidRPr="0098379C" w:rsidRDefault="00A65C83" w:rsidP="008F4691"/>
    <w:p w14:paraId="1011B561" w14:textId="77777777" w:rsidR="008F4691" w:rsidRPr="00CF2BE6" w:rsidRDefault="008F4691" w:rsidP="008F4691">
      <w:pPr>
        <w:ind w:right="383"/>
        <w:jc w:val="center"/>
        <w:rPr>
          <w:b/>
          <w:bCs/>
        </w:rPr>
      </w:pPr>
      <w:r w:rsidRPr="00CF2BE6">
        <w:rPr>
          <w:b/>
          <w:bCs/>
        </w:rPr>
        <w:t xml:space="preserve">O D L U K U </w:t>
      </w:r>
    </w:p>
    <w:p w14:paraId="1267F720" w14:textId="77777777" w:rsidR="008F4691" w:rsidRPr="00CF2BE6" w:rsidRDefault="008F4691" w:rsidP="008F4691">
      <w:pPr>
        <w:ind w:right="383"/>
        <w:jc w:val="center"/>
        <w:rPr>
          <w:b/>
          <w:bCs/>
        </w:rPr>
      </w:pPr>
    </w:p>
    <w:p w14:paraId="39803289" w14:textId="3851D1E3" w:rsidR="008F4691" w:rsidRPr="00CF2BE6" w:rsidRDefault="008F4691" w:rsidP="008F4691">
      <w:pPr>
        <w:ind w:right="383"/>
        <w:jc w:val="center"/>
        <w:rPr>
          <w:b/>
          <w:bCs/>
        </w:rPr>
      </w:pPr>
      <w:r w:rsidRPr="00CF2BE6">
        <w:rPr>
          <w:b/>
          <w:bCs/>
        </w:rPr>
        <w:t xml:space="preserve">o prihvaćanju </w:t>
      </w:r>
      <w:r>
        <w:rPr>
          <w:b/>
          <w:bCs/>
        </w:rPr>
        <w:t>F</w:t>
      </w:r>
      <w:r w:rsidRPr="00CF2BE6">
        <w:rPr>
          <w:b/>
          <w:bCs/>
        </w:rPr>
        <w:t xml:space="preserve">inancijskog </w:t>
      </w:r>
      <w:r>
        <w:rPr>
          <w:b/>
          <w:bCs/>
        </w:rPr>
        <w:t>plana</w:t>
      </w:r>
      <w:r w:rsidRPr="00CF2BE6">
        <w:rPr>
          <w:b/>
          <w:bCs/>
        </w:rPr>
        <w:t xml:space="preserve"> Dobrovoljnog </w:t>
      </w:r>
    </w:p>
    <w:p w14:paraId="061F762F" w14:textId="2A7ACCCC" w:rsidR="008F4691" w:rsidRPr="00CF2BE6" w:rsidRDefault="008F4691" w:rsidP="008F4691">
      <w:pPr>
        <w:ind w:right="383"/>
        <w:jc w:val="center"/>
        <w:rPr>
          <w:b/>
          <w:bCs/>
        </w:rPr>
      </w:pPr>
      <w:r w:rsidRPr="00CF2BE6">
        <w:rPr>
          <w:b/>
          <w:bCs/>
        </w:rPr>
        <w:t>vatrogasnog društva Dekanovec za 20</w:t>
      </w:r>
      <w:r>
        <w:rPr>
          <w:b/>
          <w:bCs/>
        </w:rPr>
        <w:t>2</w:t>
      </w:r>
      <w:r w:rsidR="00622195">
        <w:rPr>
          <w:b/>
          <w:bCs/>
        </w:rPr>
        <w:t>6</w:t>
      </w:r>
      <w:r w:rsidRPr="00CF2BE6">
        <w:rPr>
          <w:b/>
          <w:bCs/>
        </w:rPr>
        <w:t>. godinu</w:t>
      </w:r>
    </w:p>
    <w:p w14:paraId="00059656" w14:textId="77777777" w:rsidR="008F4691" w:rsidRPr="00CF2BE6" w:rsidRDefault="008F4691" w:rsidP="008F4691">
      <w:pPr>
        <w:ind w:right="383"/>
        <w:jc w:val="center"/>
        <w:rPr>
          <w:b/>
          <w:bCs/>
        </w:rPr>
      </w:pPr>
    </w:p>
    <w:p w14:paraId="716509A0" w14:textId="77777777" w:rsidR="008F4691" w:rsidRPr="00CF2BE6" w:rsidRDefault="008F4691" w:rsidP="008F4691">
      <w:pPr>
        <w:ind w:right="383"/>
        <w:jc w:val="center"/>
      </w:pPr>
    </w:p>
    <w:p w14:paraId="4C2F3BA8" w14:textId="77777777" w:rsidR="008F4691" w:rsidRPr="00CF2BE6" w:rsidRDefault="008F4691" w:rsidP="008F4691">
      <w:pPr>
        <w:ind w:right="383"/>
        <w:jc w:val="center"/>
      </w:pPr>
      <w:r w:rsidRPr="00CF2BE6">
        <w:t>I.</w:t>
      </w:r>
    </w:p>
    <w:p w14:paraId="52F6AD21" w14:textId="1EA397B5" w:rsidR="008F4691" w:rsidRPr="00CF2BE6" w:rsidRDefault="008F4691" w:rsidP="008F4691">
      <w:pPr>
        <w:ind w:right="383"/>
      </w:pPr>
      <w:r w:rsidRPr="00CF2BE6">
        <w:tab/>
        <w:t>Općinsko vijeće Dekanovec prihvaća Financijsk</w:t>
      </w:r>
      <w:r>
        <w:t>i plan</w:t>
      </w:r>
      <w:r w:rsidRPr="00CF2BE6">
        <w:t xml:space="preserve"> Dobrovoljnog Vatrogasnog društva Dekanovec za 20</w:t>
      </w:r>
      <w:r>
        <w:t>2</w:t>
      </w:r>
      <w:r w:rsidR="00622195">
        <w:t>6</w:t>
      </w:r>
      <w:r w:rsidRPr="00CF2BE6">
        <w:t>. godinu.</w:t>
      </w:r>
    </w:p>
    <w:p w14:paraId="5C5CADF8" w14:textId="77777777" w:rsidR="008F4691" w:rsidRPr="00CF2BE6" w:rsidRDefault="008F4691" w:rsidP="008F4691">
      <w:pPr>
        <w:ind w:right="383"/>
      </w:pPr>
    </w:p>
    <w:p w14:paraId="6A8ADAE8" w14:textId="77777777" w:rsidR="008F4691" w:rsidRPr="00CF2BE6" w:rsidRDefault="008F4691" w:rsidP="008F4691">
      <w:pPr>
        <w:ind w:right="383"/>
        <w:jc w:val="center"/>
      </w:pPr>
      <w:r w:rsidRPr="00CF2BE6">
        <w:t>II.</w:t>
      </w:r>
    </w:p>
    <w:p w14:paraId="61DC4C7A" w14:textId="7D11B7CC" w:rsidR="008F4691" w:rsidRPr="00CF2BE6" w:rsidRDefault="008F4691" w:rsidP="008F4691">
      <w:pPr>
        <w:ind w:right="383"/>
      </w:pPr>
      <w:r w:rsidRPr="00CF2BE6">
        <w:tab/>
        <w:t>Sastavni dio ove Odluke je Financijsk</w:t>
      </w:r>
      <w:r>
        <w:t>i plan</w:t>
      </w:r>
      <w:r w:rsidRPr="00CF2BE6">
        <w:t xml:space="preserve"> za 20</w:t>
      </w:r>
      <w:r>
        <w:t>2</w:t>
      </w:r>
      <w:r w:rsidR="00576361">
        <w:t>6</w:t>
      </w:r>
      <w:r w:rsidRPr="00CF2BE6">
        <w:t>. godinu dostavljen od  DVD-a Dekanovec.</w:t>
      </w:r>
    </w:p>
    <w:p w14:paraId="5B6ECEF1" w14:textId="77777777" w:rsidR="008F4691" w:rsidRPr="00CF2BE6" w:rsidRDefault="008F4691" w:rsidP="008F4691">
      <w:pPr>
        <w:ind w:right="383"/>
      </w:pPr>
    </w:p>
    <w:p w14:paraId="4505DF99" w14:textId="77777777" w:rsidR="008F4691" w:rsidRPr="00CF2BE6" w:rsidRDefault="008F4691" w:rsidP="008F4691">
      <w:pPr>
        <w:ind w:right="383"/>
        <w:jc w:val="center"/>
      </w:pPr>
      <w:r w:rsidRPr="00CF2BE6">
        <w:t>III.</w:t>
      </w:r>
    </w:p>
    <w:p w14:paraId="2E7827D2" w14:textId="77777777" w:rsidR="008F4691" w:rsidRPr="00CF2BE6" w:rsidRDefault="008F4691" w:rsidP="008F4691">
      <w:pPr>
        <w:ind w:right="383"/>
      </w:pPr>
      <w:r w:rsidRPr="00CF2BE6">
        <w:tab/>
        <w:t xml:space="preserve">Ova Odluka stupa na snagu osmog dana od dana objave u «Službenom glasniku Međimurske županije». </w:t>
      </w:r>
    </w:p>
    <w:p w14:paraId="529C7FD3" w14:textId="77777777" w:rsidR="008F4691" w:rsidRPr="00CF2BE6" w:rsidRDefault="008F4691" w:rsidP="008F4691">
      <w:pPr>
        <w:ind w:right="383"/>
      </w:pPr>
    </w:p>
    <w:p w14:paraId="58E0A801" w14:textId="77777777" w:rsidR="008F4691" w:rsidRPr="00CF2BE6" w:rsidRDefault="008F4691" w:rsidP="008F4691">
      <w:pPr>
        <w:ind w:right="383"/>
      </w:pPr>
    </w:p>
    <w:p w14:paraId="75DE2355" w14:textId="77777777" w:rsidR="00576361" w:rsidRPr="00CF2BE6" w:rsidRDefault="00576361" w:rsidP="00576361">
      <w:pPr>
        <w:ind w:left="5664"/>
        <w:jc w:val="both"/>
        <w:rPr>
          <w:b/>
        </w:rPr>
      </w:pPr>
      <w:r>
        <w:rPr>
          <w:b/>
        </w:rPr>
        <w:t xml:space="preserve">PREDSJEDNICA OPĆINSKOG VIJEĆA </w:t>
      </w:r>
    </w:p>
    <w:p w14:paraId="65FE65C5" w14:textId="77777777" w:rsidR="00576361" w:rsidRPr="00CF2BE6" w:rsidRDefault="00576361" w:rsidP="00576361">
      <w:pPr>
        <w:jc w:val="both"/>
        <w:rPr>
          <w:b/>
        </w:rPr>
      </w:pPr>
    </w:p>
    <w:p w14:paraId="39B329B4" w14:textId="77777777" w:rsidR="00A65C83" w:rsidRDefault="00576361" w:rsidP="00576361">
      <w:pPr>
        <w:ind w:left="4248" w:firstLine="6"/>
        <w:rPr>
          <w:bCs/>
        </w:rPr>
      </w:pPr>
      <w:r w:rsidRPr="00CF2BE6">
        <w:rPr>
          <w:b/>
        </w:rPr>
        <w:t xml:space="preserve">                             </w:t>
      </w:r>
      <w:r>
        <w:rPr>
          <w:b/>
        </w:rPr>
        <w:t xml:space="preserve">        </w:t>
      </w:r>
      <w:r w:rsidRPr="00CF2BE6">
        <w:rPr>
          <w:b/>
        </w:rPr>
        <w:t xml:space="preserve">       </w:t>
      </w:r>
      <w:proofErr w:type="spellStart"/>
      <w:r>
        <w:rPr>
          <w:b/>
        </w:rPr>
        <w:t>Mišela</w:t>
      </w:r>
      <w:proofErr w:type="spellEnd"/>
      <w:r>
        <w:rPr>
          <w:b/>
        </w:rPr>
        <w:t xml:space="preserve"> Božić</w:t>
      </w:r>
      <w:r w:rsidRPr="00CF2BE6">
        <w:rPr>
          <w:bCs/>
        </w:rPr>
        <w:t xml:space="preserve">     </w:t>
      </w:r>
    </w:p>
    <w:p w14:paraId="13F800B9" w14:textId="6D74ECF3" w:rsidR="00576361" w:rsidRDefault="00576361" w:rsidP="00576361">
      <w:pPr>
        <w:ind w:left="4248" w:firstLine="6"/>
        <w:rPr>
          <w:bCs/>
        </w:rPr>
      </w:pPr>
      <w:r w:rsidRPr="00CF2BE6">
        <w:rPr>
          <w:bCs/>
        </w:rPr>
        <w:t xml:space="preserve">  </w:t>
      </w:r>
    </w:p>
    <w:p w14:paraId="6B931400" w14:textId="717E43B2" w:rsidR="00576361" w:rsidRPr="00CF2BE6" w:rsidRDefault="00576361" w:rsidP="00576361">
      <w:pPr>
        <w:ind w:left="4248" w:firstLine="6"/>
        <w:rPr>
          <w:rFonts w:ascii="Century" w:hAnsi="Century"/>
          <w:sz w:val="18"/>
        </w:rPr>
      </w:pPr>
      <w:r w:rsidRPr="00CF2BE6">
        <w:rPr>
          <w:bCs/>
        </w:rPr>
        <w:t xml:space="preserve">                                  </w:t>
      </w:r>
    </w:p>
    <w:p w14:paraId="31B1D88E" w14:textId="77777777" w:rsidR="00576361" w:rsidRPr="00CF2BE6" w:rsidRDefault="00576361" w:rsidP="00576361">
      <w:pPr>
        <w:ind w:left="4248" w:firstLine="6"/>
        <w:rPr>
          <w:bCs/>
        </w:rPr>
      </w:pPr>
    </w:p>
    <w:p w14:paraId="2F697498" w14:textId="77777777" w:rsidR="008F4691" w:rsidRDefault="008F4691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BAABB8A" w14:textId="77777777" w:rsidR="008F4691" w:rsidRPr="00130DA1" w:rsidRDefault="008F4691" w:rsidP="008F4691">
      <w:pPr>
        <w:spacing w:after="5" w:line="250" w:lineRule="auto"/>
        <w:ind w:left="932" w:hanging="3"/>
        <w:jc w:val="both"/>
        <w:rPr>
          <w:color w:val="000000"/>
          <w:szCs w:val="22"/>
          <w:lang w:val="en-US" w:eastAsia="en-US"/>
        </w:rPr>
      </w:pPr>
    </w:p>
    <w:p w14:paraId="5FE9928B" w14:textId="77777777" w:rsidR="008F4691" w:rsidRDefault="008F4691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088F0364" w14:textId="77777777" w:rsidR="00A65C83" w:rsidRDefault="00A65C83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CC586B7" w14:textId="77777777" w:rsidR="00A65C83" w:rsidRDefault="00A65C83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3B072AC" w14:textId="77777777" w:rsidR="00A65C83" w:rsidRDefault="00A65C83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E9D00E8" w14:textId="77777777" w:rsidR="00A65C83" w:rsidRDefault="00A65C83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EFFDDF8" w14:textId="77777777" w:rsidR="00A65C83" w:rsidRDefault="00A65C83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07FB0896" w14:textId="77777777" w:rsidR="00A65C83" w:rsidRPr="00130DA1" w:rsidRDefault="00A65C83" w:rsidP="008F4691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47E28238" w14:textId="77777777" w:rsidR="004D121C" w:rsidRPr="00CF2BE6" w:rsidRDefault="004D121C" w:rsidP="004D121C">
      <w:pPr>
        <w:ind w:left="4248" w:firstLine="6"/>
        <w:rPr>
          <w:rFonts w:ascii="Century" w:hAnsi="Century"/>
          <w:sz w:val="18"/>
        </w:rPr>
      </w:pPr>
    </w:p>
    <w:p w14:paraId="57AA8166" w14:textId="77777777" w:rsidR="004D121C" w:rsidRDefault="004D121C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D14EAA4" w14:textId="77777777" w:rsidR="007C31C5" w:rsidRDefault="007C31C5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DF5EAC1" w14:textId="77777777" w:rsidR="00EC6F67" w:rsidRDefault="00EC6F67" w:rsidP="00EC6F67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noProof/>
        </w:rPr>
        <w:lastRenderedPageBreak/>
        <w:drawing>
          <wp:anchor distT="0" distB="0" distL="114300" distR="114300" simplePos="0" relativeHeight="251724800" behindDoc="0" locked="0" layoutInCell="1" allowOverlap="1" wp14:anchorId="3B40DBBC" wp14:editId="423A9270">
            <wp:simplePos x="0" y="0"/>
            <wp:positionH relativeFrom="column">
              <wp:posOffset>647700</wp:posOffset>
            </wp:positionH>
            <wp:positionV relativeFrom="paragraph">
              <wp:posOffset>15240</wp:posOffset>
            </wp:positionV>
            <wp:extent cx="501650" cy="639445"/>
            <wp:effectExtent l="0" t="0" r="0" b="8255"/>
            <wp:wrapSquare wrapText="bothSides"/>
            <wp:docPr id="183684851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3BF8E1" w14:textId="77777777" w:rsidR="00EC6F67" w:rsidRDefault="00EC6F67" w:rsidP="00EC6F67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DC7B8DD" w14:textId="77777777" w:rsidR="00EC6F67" w:rsidRPr="00AD4E46" w:rsidRDefault="00EC6F67" w:rsidP="00EC6F67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20BCA0E" w14:textId="77777777" w:rsidR="00EC6F67" w:rsidRDefault="00EC6F67" w:rsidP="00EC6F67">
      <w:pPr>
        <w:tabs>
          <w:tab w:val="left" w:pos="0"/>
        </w:tabs>
        <w:ind w:right="-185"/>
        <w:jc w:val="both"/>
        <w:rPr>
          <w:rFonts w:ascii="Arial" w:hAnsi="Arial" w:cs="Arial"/>
          <w:sz w:val="22"/>
          <w:szCs w:val="22"/>
          <w:lang w:val="de-DE"/>
        </w:rPr>
      </w:pPr>
    </w:p>
    <w:p w14:paraId="095357C7" w14:textId="77777777" w:rsidR="00EC6F67" w:rsidRDefault="00EC6F67" w:rsidP="00EC6F67">
      <w:pPr>
        <w:rPr>
          <w:sz w:val="20"/>
          <w:szCs w:val="22"/>
          <w:lang w:val="de-DE"/>
        </w:rPr>
      </w:pPr>
      <w:r>
        <w:rPr>
          <w:sz w:val="20"/>
          <w:szCs w:val="22"/>
          <w:lang w:val="de-DE"/>
        </w:rPr>
        <w:t xml:space="preserve">   </w:t>
      </w:r>
    </w:p>
    <w:p w14:paraId="5D5B14DB" w14:textId="77777777" w:rsidR="00EC6F67" w:rsidRDefault="00EC6F67" w:rsidP="00EC6F67">
      <w:pPr>
        <w:rPr>
          <w:rFonts w:ascii="Georgia" w:hAnsi="Georgia" w:cs="Georgia"/>
          <w:sz w:val="20"/>
          <w:szCs w:val="22"/>
          <w:lang w:val="de-DE"/>
        </w:rPr>
      </w:pPr>
      <w:r>
        <w:rPr>
          <w:rFonts w:ascii="Georgia" w:hAnsi="Georgia" w:cs="Georgia"/>
          <w:sz w:val="20"/>
          <w:szCs w:val="22"/>
          <w:lang w:val="de-DE"/>
        </w:rPr>
        <w:t xml:space="preserve">        REPUBLIKA HRVATSKA</w:t>
      </w:r>
    </w:p>
    <w:p w14:paraId="0A3BEBCE" w14:textId="77777777" w:rsidR="00EC6F67" w:rsidRDefault="00EC6F67" w:rsidP="00EC6F67">
      <w:pPr>
        <w:rPr>
          <w:rFonts w:ascii="Georgia" w:hAnsi="Georgia" w:cs="Georgia"/>
          <w:sz w:val="20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 wp14:anchorId="5C10B60B" wp14:editId="0824984B">
            <wp:simplePos x="0" y="0"/>
            <wp:positionH relativeFrom="column">
              <wp:posOffset>-295275</wp:posOffset>
            </wp:positionH>
            <wp:positionV relativeFrom="paragraph">
              <wp:posOffset>158750</wp:posOffset>
            </wp:positionV>
            <wp:extent cx="583565" cy="685800"/>
            <wp:effectExtent l="0" t="0" r="6985" b="0"/>
            <wp:wrapSquare wrapText="bothSides"/>
            <wp:docPr id="1862981161" name="Picture 29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 w:cs="Georgia"/>
          <w:sz w:val="20"/>
          <w:szCs w:val="22"/>
          <w:lang w:val="de-DE"/>
        </w:rPr>
        <w:t xml:space="preserve">    MEĐIMURSKA ŽUPANIJA      </w:t>
      </w:r>
    </w:p>
    <w:p w14:paraId="37D1F3EF" w14:textId="77777777" w:rsidR="00EC6F67" w:rsidRDefault="00EC6F67" w:rsidP="00EC6F67">
      <w:pPr>
        <w:rPr>
          <w:rFonts w:ascii="Georgia" w:hAnsi="Georgia" w:cs="Georgia"/>
          <w:sz w:val="20"/>
          <w:szCs w:val="22"/>
          <w:lang w:val="de-DE"/>
        </w:rPr>
      </w:pPr>
      <w:r>
        <w:rPr>
          <w:rFonts w:ascii="Georgia" w:hAnsi="Georgia" w:cs="Georgia"/>
          <w:sz w:val="20"/>
          <w:szCs w:val="22"/>
          <w:lang w:val="de-DE"/>
        </w:rPr>
        <w:t xml:space="preserve">    </w:t>
      </w:r>
    </w:p>
    <w:p w14:paraId="0C87F736" w14:textId="77777777" w:rsidR="00EC6F67" w:rsidRDefault="00EC6F67" w:rsidP="00EC6F67">
      <w:pPr>
        <w:rPr>
          <w:rFonts w:ascii="Georgia" w:hAnsi="Georgia" w:cs="Georgia"/>
          <w:sz w:val="20"/>
          <w:szCs w:val="22"/>
          <w:lang w:val="de-DE"/>
        </w:rPr>
      </w:pPr>
      <w:r>
        <w:rPr>
          <w:rFonts w:ascii="Georgia" w:hAnsi="Georgia" w:cs="Georgia"/>
          <w:sz w:val="20"/>
          <w:szCs w:val="22"/>
          <w:lang w:val="de-DE"/>
        </w:rPr>
        <w:t xml:space="preserve">    OPĆINA  DEKANOVEC </w:t>
      </w:r>
    </w:p>
    <w:p w14:paraId="57238EDC" w14:textId="77777777" w:rsidR="00EC6F67" w:rsidRDefault="00EC6F67" w:rsidP="00EC6F67">
      <w:pPr>
        <w:rPr>
          <w:rFonts w:ascii="Georgia" w:hAnsi="Georgia" w:cs="Georgia"/>
          <w:sz w:val="20"/>
          <w:szCs w:val="22"/>
          <w:lang w:val="de-DE"/>
        </w:rPr>
      </w:pPr>
      <w:r>
        <w:rPr>
          <w:rFonts w:ascii="Georgia" w:hAnsi="Georgia" w:cs="Georgia"/>
          <w:sz w:val="20"/>
          <w:szCs w:val="22"/>
          <w:lang w:val="de-DE"/>
        </w:rPr>
        <w:t xml:space="preserve">    OPĆINSKO VIJEĆE</w:t>
      </w:r>
    </w:p>
    <w:p w14:paraId="0A2C6943" w14:textId="77777777" w:rsidR="00EC6F67" w:rsidRDefault="00EC6F67" w:rsidP="00EC6F67">
      <w:pPr>
        <w:rPr>
          <w:rFonts w:ascii="Georgia" w:hAnsi="Georgia" w:cs="Georgia"/>
          <w:sz w:val="20"/>
          <w:szCs w:val="22"/>
          <w:lang w:val="de-DE"/>
        </w:rPr>
      </w:pPr>
    </w:p>
    <w:p w14:paraId="64CEF2EC" w14:textId="77777777" w:rsidR="00EC6F67" w:rsidRDefault="00EC6F67" w:rsidP="00EC6F67">
      <w:pPr>
        <w:rPr>
          <w:sz w:val="22"/>
        </w:rPr>
      </w:pPr>
    </w:p>
    <w:p w14:paraId="724A41CA" w14:textId="58587F02" w:rsidR="00EC6F67" w:rsidRDefault="00EC6F67" w:rsidP="00EC6F67">
      <w:pPr>
        <w:rPr>
          <w:sz w:val="22"/>
        </w:rPr>
      </w:pPr>
      <w:r>
        <w:rPr>
          <w:sz w:val="22"/>
        </w:rPr>
        <w:t>KLASA: 024-01/2</w:t>
      </w:r>
      <w:r w:rsidR="00576361">
        <w:rPr>
          <w:sz w:val="22"/>
        </w:rPr>
        <w:t>6</w:t>
      </w:r>
      <w:r>
        <w:rPr>
          <w:sz w:val="22"/>
        </w:rPr>
        <w:t>-01/0</w:t>
      </w:r>
      <w:r w:rsidR="00576361">
        <w:rPr>
          <w:sz w:val="22"/>
        </w:rPr>
        <w:t>1</w:t>
      </w:r>
    </w:p>
    <w:p w14:paraId="25CADE77" w14:textId="1816CF21" w:rsidR="00EC6F67" w:rsidRDefault="00EC6F67" w:rsidP="00EC6F67">
      <w:pPr>
        <w:rPr>
          <w:sz w:val="22"/>
        </w:rPr>
      </w:pPr>
      <w:r>
        <w:rPr>
          <w:sz w:val="22"/>
        </w:rPr>
        <w:t>URBROJ: 2109-20-02-2</w:t>
      </w:r>
      <w:r w:rsidR="00576361">
        <w:rPr>
          <w:sz w:val="22"/>
        </w:rPr>
        <w:t>6</w:t>
      </w:r>
      <w:r>
        <w:rPr>
          <w:sz w:val="22"/>
        </w:rPr>
        <w:t>-</w:t>
      </w:r>
      <w:r w:rsidR="00750323">
        <w:rPr>
          <w:sz w:val="22"/>
        </w:rPr>
        <w:t>6</w:t>
      </w:r>
    </w:p>
    <w:p w14:paraId="72C54D46" w14:textId="09A1A853" w:rsidR="00EC6F67" w:rsidRDefault="00EC6F67" w:rsidP="00EC6F67">
      <w:pPr>
        <w:rPr>
          <w:sz w:val="22"/>
        </w:rPr>
      </w:pPr>
      <w:r>
        <w:rPr>
          <w:sz w:val="22"/>
        </w:rPr>
        <w:t xml:space="preserve">Dekanovec, </w:t>
      </w:r>
      <w:r w:rsidR="00750323">
        <w:rPr>
          <w:sz w:val="22"/>
        </w:rPr>
        <w:t>23</w:t>
      </w:r>
      <w:r>
        <w:rPr>
          <w:sz w:val="22"/>
        </w:rPr>
        <w:t>.03.202</w:t>
      </w:r>
      <w:r w:rsidR="00576361">
        <w:rPr>
          <w:sz w:val="22"/>
        </w:rPr>
        <w:t>6</w:t>
      </w:r>
      <w:r>
        <w:rPr>
          <w:sz w:val="22"/>
        </w:rPr>
        <w:t>.</w:t>
      </w:r>
    </w:p>
    <w:p w14:paraId="163272AA" w14:textId="77777777" w:rsidR="00EC6F67" w:rsidRDefault="00EC6F67" w:rsidP="00EC6F67">
      <w:pPr>
        <w:rPr>
          <w:sz w:val="22"/>
        </w:rPr>
      </w:pPr>
    </w:p>
    <w:p w14:paraId="28659D87" w14:textId="22AFB4FD" w:rsidR="00EC6F67" w:rsidRDefault="00EC6F67" w:rsidP="00EC6F67">
      <w:pPr>
        <w:ind w:right="3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temelju članka 31. Statuta Općine Dekanovec (Službeni glasnik Međimurske županije 3/2018, 10/2020, 6/2021, 4/2022), Općinsko vijeće Općine Dekanovec na </w:t>
      </w:r>
      <w:r w:rsidR="00CA486D">
        <w:rPr>
          <w:sz w:val="20"/>
          <w:szCs w:val="20"/>
        </w:rPr>
        <w:t>5</w:t>
      </w:r>
      <w:r>
        <w:rPr>
          <w:sz w:val="20"/>
          <w:szCs w:val="20"/>
        </w:rPr>
        <w:t>. sjednici održanoj dana</w:t>
      </w:r>
      <w:r w:rsidR="00CA486D">
        <w:rPr>
          <w:sz w:val="20"/>
          <w:szCs w:val="20"/>
        </w:rPr>
        <w:t xml:space="preserve"> </w:t>
      </w:r>
      <w:r w:rsidR="00750323">
        <w:rPr>
          <w:sz w:val="20"/>
          <w:szCs w:val="20"/>
        </w:rPr>
        <w:t>23</w:t>
      </w:r>
      <w:r>
        <w:rPr>
          <w:sz w:val="20"/>
          <w:szCs w:val="20"/>
        </w:rPr>
        <w:t>.03.202</w:t>
      </w:r>
      <w:r w:rsidR="00CA486D">
        <w:rPr>
          <w:sz w:val="20"/>
          <w:szCs w:val="20"/>
        </w:rPr>
        <w:t>6</w:t>
      </w:r>
      <w:r>
        <w:rPr>
          <w:sz w:val="20"/>
          <w:szCs w:val="20"/>
        </w:rPr>
        <w:t>. godine  donijelo je</w:t>
      </w:r>
    </w:p>
    <w:p w14:paraId="5D591F9B" w14:textId="77777777" w:rsidR="00EC6F67" w:rsidRDefault="00EC6F67" w:rsidP="00EC6F67">
      <w:pPr>
        <w:ind w:right="383"/>
        <w:jc w:val="both"/>
        <w:rPr>
          <w:sz w:val="20"/>
          <w:szCs w:val="20"/>
        </w:rPr>
      </w:pPr>
    </w:p>
    <w:p w14:paraId="3F1E55CD" w14:textId="5386B50B" w:rsidR="00EC6F67" w:rsidRDefault="00EC6F67" w:rsidP="00EC6F67">
      <w:pPr>
        <w:pStyle w:val="Naslov5"/>
        <w:rPr>
          <w:lang w:eastAsia="hr-HR"/>
        </w:rPr>
      </w:pPr>
      <w:r>
        <w:rPr>
          <w:lang w:eastAsia="hr-HR"/>
        </w:rPr>
        <w:t>IZVJEŠĆE O IZVRŠENJU PROGRAMA</w:t>
      </w:r>
    </w:p>
    <w:p w14:paraId="09CE60CF" w14:textId="77777777" w:rsidR="00EC6F67" w:rsidRDefault="00EC6F67" w:rsidP="00EC6F67">
      <w:pPr>
        <w:jc w:val="center"/>
        <w:rPr>
          <w:b/>
          <w:bCs/>
        </w:rPr>
      </w:pPr>
      <w:r>
        <w:rPr>
          <w:b/>
          <w:bCs/>
        </w:rPr>
        <w:t>JAVNIH POTREBA U SOCIJALNOJ ZAŠTITI OPĆINE DEKANOVEC</w:t>
      </w:r>
    </w:p>
    <w:p w14:paraId="4D6495AD" w14:textId="068BB0D9" w:rsidR="00EC6F67" w:rsidRDefault="00EC6F67" w:rsidP="00EC6F67">
      <w:pPr>
        <w:jc w:val="center"/>
        <w:rPr>
          <w:b/>
          <w:bCs/>
        </w:rPr>
      </w:pPr>
      <w:r>
        <w:rPr>
          <w:b/>
          <w:bCs/>
        </w:rPr>
        <w:t>U 202</w:t>
      </w:r>
      <w:r w:rsidR="00CA486D">
        <w:rPr>
          <w:b/>
          <w:bCs/>
        </w:rPr>
        <w:t>5</w:t>
      </w:r>
      <w:r>
        <w:rPr>
          <w:b/>
          <w:bCs/>
        </w:rPr>
        <w:t>. GODINI</w:t>
      </w:r>
    </w:p>
    <w:p w14:paraId="26CEFBB2" w14:textId="77777777" w:rsidR="00EC6F67" w:rsidRDefault="00EC6F67" w:rsidP="00EC6F67">
      <w:pPr>
        <w:jc w:val="center"/>
        <w:rPr>
          <w:b/>
          <w:bCs/>
        </w:rPr>
      </w:pPr>
    </w:p>
    <w:p w14:paraId="6D9A9A14" w14:textId="77777777" w:rsidR="00EC6F67" w:rsidRDefault="00EC6F67" w:rsidP="00EC6F67">
      <w:pPr>
        <w:tabs>
          <w:tab w:val="left" w:pos="720"/>
        </w:tabs>
        <w:ind w:left="491"/>
        <w:jc w:val="center"/>
        <w:rPr>
          <w:b/>
          <w:sz w:val="22"/>
        </w:rPr>
      </w:pPr>
      <w:r>
        <w:rPr>
          <w:b/>
          <w:sz w:val="22"/>
        </w:rPr>
        <w:t>Članak  1.</w:t>
      </w:r>
    </w:p>
    <w:p w14:paraId="5F15D6DE" w14:textId="434B4934" w:rsidR="00EC6F67" w:rsidRDefault="00EC6F67" w:rsidP="00EC6F67">
      <w:pPr>
        <w:pStyle w:val="Podnoje"/>
        <w:tabs>
          <w:tab w:val="left" w:pos="720"/>
        </w:tabs>
        <w:rPr>
          <w:sz w:val="22"/>
        </w:rPr>
      </w:pPr>
      <w:r>
        <w:rPr>
          <w:sz w:val="22"/>
        </w:rPr>
        <w:t>U 202</w:t>
      </w:r>
      <w:r w:rsidR="00CA486D">
        <w:rPr>
          <w:sz w:val="22"/>
        </w:rPr>
        <w:t>5</w:t>
      </w:r>
      <w:r>
        <w:rPr>
          <w:sz w:val="22"/>
        </w:rPr>
        <w:t>. godini financiranje naknada građanima izvršeno je po slijedećim stavkama i iznosima:</w:t>
      </w:r>
    </w:p>
    <w:tbl>
      <w:tblPr>
        <w:tblpPr w:leftFromText="180" w:rightFromText="180" w:vertAnchor="text" w:horzAnchor="margin" w:tblpX="-167" w:tblpY="157"/>
        <w:tblW w:w="10349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560"/>
        <w:gridCol w:w="5103"/>
        <w:gridCol w:w="1392"/>
        <w:gridCol w:w="2294"/>
      </w:tblGrid>
      <w:tr w:rsidR="00EC6F67" w:rsidRPr="00A3545E" w14:paraId="33C1D950" w14:textId="77777777" w:rsidTr="00691705">
        <w:trPr>
          <w:trHeight w:val="224"/>
        </w:trPr>
        <w:tc>
          <w:tcPr>
            <w:tcW w:w="1560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63E0E82D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ind w:left="491"/>
              <w:jc w:val="center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Konto</w:t>
            </w:r>
          </w:p>
        </w:tc>
        <w:tc>
          <w:tcPr>
            <w:tcW w:w="5103" w:type="dxa"/>
            <w:tcBorders>
              <w:top w:val="single" w:sz="20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4637E4E8" w14:textId="77777777" w:rsidR="00EC6F67" w:rsidRPr="00A3545E" w:rsidRDefault="00EC6F67" w:rsidP="005276D4">
            <w:pPr>
              <w:snapToGrid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A3545E">
              <w:rPr>
                <w:b/>
                <w:sz w:val="22"/>
                <w:szCs w:val="22"/>
              </w:rPr>
              <w:t>Korisnici pomoći i usluga</w:t>
            </w:r>
          </w:p>
        </w:tc>
        <w:tc>
          <w:tcPr>
            <w:tcW w:w="1392" w:type="dxa"/>
            <w:tcBorders>
              <w:top w:val="single" w:sz="20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69557AF6" w14:textId="61C89636" w:rsidR="00EC6F67" w:rsidRPr="00A3545E" w:rsidRDefault="00EC6F67" w:rsidP="005276D4">
            <w:pPr>
              <w:snapToGrid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Izmjena i dopuna </w:t>
            </w:r>
            <w:r w:rsidRPr="00A3545E">
              <w:rPr>
                <w:b/>
                <w:sz w:val="22"/>
                <w:szCs w:val="22"/>
              </w:rPr>
              <w:t>Plan</w:t>
            </w:r>
            <w:r>
              <w:rPr>
                <w:b/>
                <w:sz w:val="22"/>
                <w:szCs w:val="22"/>
              </w:rPr>
              <w:t>a</w:t>
            </w:r>
            <w:r w:rsidRPr="00A3545E">
              <w:rPr>
                <w:b/>
                <w:sz w:val="22"/>
                <w:szCs w:val="22"/>
              </w:rPr>
              <w:t xml:space="preserve"> 202</w:t>
            </w:r>
            <w:r w:rsidR="00CA486D">
              <w:rPr>
                <w:b/>
                <w:sz w:val="22"/>
                <w:szCs w:val="22"/>
              </w:rPr>
              <w:t>5</w:t>
            </w:r>
            <w:r w:rsidRPr="00A3545E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(euro)</w:t>
            </w:r>
          </w:p>
        </w:tc>
        <w:tc>
          <w:tcPr>
            <w:tcW w:w="2294" w:type="dxa"/>
            <w:tcBorders>
              <w:top w:val="single" w:sz="20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0F5B11AD" w14:textId="56371C1B" w:rsidR="00EC6F67" w:rsidRPr="00A3545E" w:rsidRDefault="00EC6F67" w:rsidP="005276D4">
            <w:pPr>
              <w:snapToGrid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Izvršenje u 202</w:t>
            </w:r>
            <w:r w:rsidR="00CA486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. godini (euro) </w:t>
            </w:r>
          </w:p>
        </w:tc>
      </w:tr>
      <w:tr w:rsidR="00EC6F67" w:rsidRPr="00A3545E" w14:paraId="246C2B74" w14:textId="77777777" w:rsidTr="00691705">
        <w:trPr>
          <w:trHeight w:val="236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2EBAA622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37212</w:t>
            </w:r>
          </w:p>
          <w:p w14:paraId="707A36A9" w14:textId="77777777" w:rsidR="00EC6F67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sz w:val="22"/>
                <w:szCs w:val="22"/>
              </w:rPr>
            </w:pPr>
          </w:p>
          <w:p w14:paraId="1B8FEF80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37212 2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7BE3CFF2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ind w:left="-720" w:firstLine="891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Pomoć obiteljima i kućanstvima</w:t>
            </w:r>
          </w:p>
          <w:p w14:paraId="0C42ADB2" w14:textId="77777777" w:rsidR="00691705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ind w:left="-720" w:firstLine="891"/>
              <w:rPr>
                <w:sz w:val="22"/>
                <w:szCs w:val="22"/>
              </w:rPr>
            </w:pPr>
          </w:p>
          <w:p w14:paraId="2C679D4C" w14:textId="6BC1FE38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ind w:left="-720" w:firstLine="891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Pomoć umirovljenicima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1E0A354B" w14:textId="76661169" w:rsidR="00EC6F67" w:rsidRPr="003A6C0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ind w:left="-7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3A6C0E">
              <w:rPr>
                <w:b/>
                <w:bCs/>
                <w:sz w:val="22"/>
                <w:szCs w:val="22"/>
              </w:rPr>
              <w:t>.000,00</w:t>
            </w:r>
          </w:p>
          <w:p w14:paraId="2BB90B35" w14:textId="77777777" w:rsidR="00EC6F67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ind w:left="-720"/>
              <w:jc w:val="right"/>
              <w:rPr>
                <w:sz w:val="22"/>
                <w:szCs w:val="22"/>
              </w:rPr>
            </w:pPr>
          </w:p>
          <w:p w14:paraId="74EFB569" w14:textId="5EDF8601" w:rsidR="00EC6F67" w:rsidRPr="00A3545E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ind w:left="-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C6F67">
              <w:rPr>
                <w:sz w:val="22"/>
                <w:szCs w:val="22"/>
              </w:rPr>
              <w:t>.000,00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7ACD27C3" w14:textId="5DA23578" w:rsidR="00EC6F67" w:rsidRDefault="007A4005" w:rsidP="005276D4">
            <w:pPr>
              <w:tabs>
                <w:tab w:val="left" w:pos="720"/>
              </w:tabs>
              <w:snapToGrid w:val="0"/>
              <w:spacing w:line="100" w:lineRule="atLeast"/>
              <w:ind w:left="-7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253F2F">
              <w:rPr>
                <w:b/>
                <w:bCs/>
                <w:sz w:val="22"/>
                <w:szCs w:val="22"/>
              </w:rPr>
              <w:t>9.257,50</w:t>
            </w:r>
          </w:p>
          <w:p w14:paraId="654A0500" w14:textId="77777777" w:rsidR="007A4005" w:rsidRPr="007A4005" w:rsidRDefault="007A4005" w:rsidP="005276D4">
            <w:pPr>
              <w:tabs>
                <w:tab w:val="left" w:pos="720"/>
              </w:tabs>
              <w:snapToGrid w:val="0"/>
              <w:spacing w:line="100" w:lineRule="atLeast"/>
              <w:ind w:left="-720"/>
              <w:jc w:val="right"/>
              <w:rPr>
                <w:sz w:val="22"/>
                <w:szCs w:val="22"/>
              </w:rPr>
            </w:pPr>
          </w:p>
          <w:p w14:paraId="588C963B" w14:textId="2B94D899" w:rsidR="007A4005" w:rsidRPr="00A3545E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ind w:left="-7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19.257,50</w:t>
            </w:r>
          </w:p>
        </w:tc>
      </w:tr>
      <w:tr w:rsidR="00EC6F67" w:rsidRPr="00A3545E" w14:paraId="27B0864D" w14:textId="77777777" w:rsidTr="00691705">
        <w:trPr>
          <w:trHeight w:val="276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64CBC8B2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37213</w:t>
            </w:r>
          </w:p>
          <w:p w14:paraId="78DF4068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372131</w:t>
            </w:r>
          </w:p>
          <w:p w14:paraId="27B6DDA1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372132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2D61291B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Pomoć osobama s invaliditetom</w:t>
            </w:r>
          </w:p>
          <w:p w14:paraId="0372AC75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Pomoć osobama s invaliditetom</w:t>
            </w:r>
          </w:p>
          <w:p w14:paraId="614EA818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Asistent djeci s poteškoćama u razvoju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21938546" w14:textId="7138447C" w:rsidR="00EC6F67" w:rsidRPr="003A6C0E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EC6F67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28</w:t>
            </w:r>
            <w:r w:rsidR="00EC6F67">
              <w:rPr>
                <w:b/>
                <w:bCs/>
                <w:sz w:val="22"/>
                <w:szCs w:val="22"/>
              </w:rPr>
              <w:t>0,00</w:t>
            </w:r>
          </w:p>
          <w:p w14:paraId="336C9F21" w14:textId="31A8B28A" w:rsidR="00EC6F67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1.410,00</w:t>
            </w:r>
          </w:p>
          <w:p w14:paraId="69218084" w14:textId="14182C07" w:rsidR="00EC6F67" w:rsidRPr="00A3545E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1.870,00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22DA6DAE" w14:textId="41AF6E4B" w:rsidR="00EC6F67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3.279,73</w:t>
            </w:r>
          </w:p>
          <w:p w14:paraId="330D7C0A" w14:textId="21561E49" w:rsidR="007A4005" w:rsidRPr="00157926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1.410,00</w:t>
            </w:r>
          </w:p>
          <w:p w14:paraId="4E36CF03" w14:textId="52768997" w:rsidR="00157926" w:rsidRPr="00A3545E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1.869,73</w:t>
            </w:r>
          </w:p>
        </w:tc>
      </w:tr>
      <w:tr w:rsidR="00EC6F67" w:rsidRPr="00A3545E" w14:paraId="256D6364" w14:textId="77777777" w:rsidTr="00691705">
        <w:trPr>
          <w:trHeight w:val="276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A1CF424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37215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03CEDD74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Stipendije i školarine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2124C7C" w14:textId="6BCF4B53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691705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.000,00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030D045F" w14:textId="295825FB" w:rsidR="00EC6F67" w:rsidRPr="00A3545E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14.050</w:t>
            </w:r>
            <w:r w:rsidR="00157926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EC6F67" w:rsidRPr="00A3545E" w14:paraId="3D57693A" w14:textId="77777777" w:rsidTr="00691705">
        <w:trPr>
          <w:trHeight w:val="276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708AB39E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37217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14199F66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Porodiljne naknade i oprema za novorođenčad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604CE38" w14:textId="4FC2F0D7" w:rsidR="00EC6F67" w:rsidRPr="00A3545E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4.380,00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7167FCBA" w14:textId="5E58F8F1" w:rsidR="00EC6F67" w:rsidRPr="00A3545E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4.379,87</w:t>
            </w:r>
          </w:p>
        </w:tc>
      </w:tr>
      <w:tr w:rsidR="00EC6F67" w:rsidRPr="00A3545E" w14:paraId="4E1966A4" w14:textId="77777777" w:rsidTr="00691705">
        <w:trPr>
          <w:trHeight w:val="238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4F9B66C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37221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6AD80F52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Sufinanciranje cijene prijevoza za učenike osnovne i srednje škole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7DD09E91" w14:textId="15024FFF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691705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.000,00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47602287" w14:textId="39E070C7" w:rsidR="00EC6F67" w:rsidRPr="00A3545E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16.871,25</w:t>
            </w:r>
          </w:p>
        </w:tc>
      </w:tr>
      <w:tr w:rsidR="00EC6F67" w:rsidRPr="00A3545E" w14:paraId="5D9914A2" w14:textId="77777777" w:rsidTr="00691705">
        <w:trPr>
          <w:trHeight w:val="409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F837400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37229</w:t>
            </w:r>
          </w:p>
          <w:p w14:paraId="3105F659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372291</w:t>
            </w:r>
          </w:p>
          <w:p w14:paraId="4CC87FB6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372292</w:t>
            </w:r>
          </w:p>
          <w:p w14:paraId="7C00D485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372294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46E5EB53" w14:textId="77777777" w:rsidR="00EC6F67" w:rsidRPr="00A3545E" w:rsidRDefault="00EC6F67" w:rsidP="005276D4">
            <w:pPr>
              <w:snapToGrid w:val="0"/>
              <w:spacing w:line="100" w:lineRule="atLeast"/>
              <w:ind w:left="360" w:hanging="331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Ostale naknade iz proračuna</w:t>
            </w:r>
          </w:p>
          <w:p w14:paraId="7D81B67A" w14:textId="77777777" w:rsidR="00EC6F67" w:rsidRPr="00A3545E" w:rsidRDefault="00EC6F67" w:rsidP="005276D4">
            <w:pPr>
              <w:snapToGrid w:val="0"/>
              <w:spacing w:line="100" w:lineRule="atLeast"/>
              <w:ind w:left="360" w:hanging="331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Dječji darovi</w:t>
            </w:r>
          </w:p>
          <w:p w14:paraId="744252AA" w14:textId="77777777" w:rsidR="00EC6F67" w:rsidRPr="00A3545E" w:rsidRDefault="00EC6F67" w:rsidP="005276D4">
            <w:pPr>
              <w:snapToGrid w:val="0"/>
              <w:spacing w:line="100" w:lineRule="atLeast"/>
              <w:ind w:left="360" w:hanging="331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Školski udžbenici, likovne mape i drugo</w:t>
            </w:r>
          </w:p>
          <w:p w14:paraId="18C41CE1" w14:textId="77777777" w:rsidR="00EC6F67" w:rsidRPr="00A3545E" w:rsidRDefault="00EC6F67" w:rsidP="005276D4">
            <w:pPr>
              <w:snapToGrid w:val="0"/>
              <w:spacing w:line="100" w:lineRule="atLeast"/>
              <w:ind w:left="360" w:hanging="331"/>
              <w:rPr>
                <w:sz w:val="22"/>
                <w:szCs w:val="22"/>
              </w:rPr>
            </w:pPr>
            <w:r w:rsidRPr="00A3545E">
              <w:rPr>
                <w:sz w:val="22"/>
                <w:szCs w:val="22"/>
              </w:rPr>
              <w:t>Bibliobus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6949A23" w14:textId="1F9E87D8" w:rsidR="00EC6F67" w:rsidRPr="00A3545E" w:rsidRDefault="00EC6F67" w:rsidP="005276D4">
            <w:pPr>
              <w:snapToGrid w:val="0"/>
              <w:spacing w:line="100" w:lineRule="atLeast"/>
              <w:ind w:left="360" w:hanging="7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3.9</w:t>
            </w:r>
            <w:r w:rsidR="00691705">
              <w:rPr>
                <w:b/>
                <w:bCs/>
                <w:sz w:val="22"/>
                <w:szCs w:val="22"/>
              </w:rPr>
              <w:t>81</w:t>
            </w:r>
            <w:r>
              <w:rPr>
                <w:b/>
                <w:bCs/>
                <w:sz w:val="22"/>
                <w:szCs w:val="22"/>
              </w:rPr>
              <w:t>,00</w:t>
            </w:r>
          </w:p>
          <w:p w14:paraId="7DEA059B" w14:textId="31152637" w:rsidR="00EC6F67" w:rsidRPr="00A3545E" w:rsidRDefault="00EC6F67" w:rsidP="005276D4">
            <w:pPr>
              <w:snapToGrid w:val="0"/>
              <w:spacing w:line="100" w:lineRule="atLeast"/>
              <w:ind w:left="360" w:hanging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3.000,00</w:t>
            </w:r>
          </w:p>
          <w:p w14:paraId="15E603CC" w14:textId="61A903D0" w:rsidR="00EC6F67" w:rsidRPr="00A3545E" w:rsidRDefault="00EC6F67" w:rsidP="005276D4">
            <w:pPr>
              <w:snapToGrid w:val="0"/>
              <w:spacing w:line="100" w:lineRule="atLeast"/>
              <w:ind w:left="360" w:hanging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91705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,00</w:t>
            </w:r>
          </w:p>
          <w:p w14:paraId="255BB2FE" w14:textId="6112DD9F" w:rsidR="00EC6F67" w:rsidRPr="00A3545E" w:rsidRDefault="00EC6F67" w:rsidP="005276D4">
            <w:pPr>
              <w:snapToGrid w:val="0"/>
              <w:spacing w:line="100" w:lineRule="atLeast"/>
              <w:ind w:left="360" w:hanging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14D3AD77" w14:textId="37CDE93C" w:rsidR="00EC6F67" w:rsidRDefault="00253F2F" w:rsidP="005276D4">
            <w:pPr>
              <w:snapToGrid w:val="0"/>
              <w:spacing w:line="100" w:lineRule="atLeast"/>
              <w:ind w:left="360" w:hanging="7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3.612,35</w:t>
            </w:r>
          </w:p>
          <w:p w14:paraId="080AFC2C" w14:textId="3A8209FF" w:rsidR="00157926" w:rsidRPr="00157926" w:rsidRDefault="00157926" w:rsidP="005276D4">
            <w:pPr>
              <w:snapToGrid w:val="0"/>
              <w:spacing w:line="100" w:lineRule="atLeast"/>
              <w:ind w:left="360" w:hanging="720"/>
              <w:jc w:val="right"/>
              <w:rPr>
                <w:sz w:val="22"/>
                <w:szCs w:val="22"/>
              </w:rPr>
            </w:pPr>
            <w:r w:rsidRPr="00157926">
              <w:rPr>
                <w:sz w:val="22"/>
                <w:szCs w:val="22"/>
              </w:rPr>
              <w:t>2.</w:t>
            </w:r>
            <w:r w:rsidR="00253F2F">
              <w:rPr>
                <w:sz w:val="22"/>
                <w:szCs w:val="22"/>
              </w:rPr>
              <w:t>631,77</w:t>
            </w:r>
          </w:p>
          <w:p w14:paraId="67D51066" w14:textId="7BDD7591" w:rsidR="00157926" w:rsidRPr="00157926" w:rsidRDefault="00253F2F" w:rsidP="005276D4">
            <w:pPr>
              <w:snapToGrid w:val="0"/>
              <w:spacing w:line="100" w:lineRule="atLeast"/>
              <w:ind w:left="360" w:hanging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750,58</w:t>
            </w:r>
          </w:p>
          <w:p w14:paraId="2C8DF913" w14:textId="00A7FAA4" w:rsidR="00157926" w:rsidRPr="00A3545E" w:rsidRDefault="00157926" w:rsidP="005276D4">
            <w:pPr>
              <w:snapToGrid w:val="0"/>
              <w:spacing w:line="100" w:lineRule="atLeast"/>
              <w:ind w:left="360" w:hanging="720"/>
              <w:jc w:val="right"/>
              <w:rPr>
                <w:b/>
                <w:bCs/>
                <w:sz w:val="22"/>
                <w:szCs w:val="22"/>
              </w:rPr>
            </w:pPr>
            <w:r w:rsidRPr="00157926">
              <w:rPr>
                <w:sz w:val="22"/>
                <w:szCs w:val="22"/>
              </w:rPr>
              <w:t>230,00</w:t>
            </w:r>
          </w:p>
        </w:tc>
      </w:tr>
      <w:tr w:rsidR="00EC6F67" w:rsidRPr="00A3545E" w14:paraId="209CA2C3" w14:textId="77777777" w:rsidTr="00691705">
        <w:trPr>
          <w:trHeight w:val="191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54B976AC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381181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6A0A8CEF" w14:textId="77777777" w:rsidR="00EC6F67" w:rsidRPr="00A3545E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Crveni križ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1CD8E9B" w14:textId="6862BCD1" w:rsidR="00EC6F67" w:rsidRPr="00A3545E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EC6F67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0</w:t>
            </w:r>
            <w:r w:rsidR="00EC6F67"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5E4ABB9" w14:textId="2B52145E" w:rsidR="00EC6F67" w:rsidRPr="00A3545E" w:rsidRDefault="00157926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  <w:r w:rsidR="00253F2F">
              <w:rPr>
                <w:b/>
                <w:bCs/>
                <w:sz w:val="22"/>
                <w:szCs w:val="22"/>
              </w:rPr>
              <w:t>965,72</w:t>
            </w:r>
          </w:p>
        </w:tc>
      </w:tr>
      <w:tr w:rsidR="00EC6F67" w:rsidRPr="00A3545E" w14:paraId="3ADEBBD7" w14:textId="77777777" w:rsidTr="00543B9C">
        <w:trPr>
          <w:trHeight w:val="922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41CE26A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38119</w:t>
            </w:r>
          </w:p>
          <w:p w14:paraId="5326D299" w14:textId="77777777" w:rsidR="00EC6F67" w:rsidRPr="006E2709" w:rsidRDefault="00EC6F67" w:rsidP="005276D4">
            <w:pPr>
              <w:numPr>
                <w:ilvl w:val="0"/>
                <w:numId w:val="1"/>
              </w:numPr>
              <w:tabs>
                <w:tab w:val="left" w:pos="720"/>
              </w:tabs>
              <w:snapToGrid w:val="0"/>
              <w:spacing w:line="100" w:lineRule="atLeast"/>
              <w:ind w:left="0" w:hanging="7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38119 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136A2C79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Ostal</w:t>
            </w:r>
            <w:r>
              <w:rPr>
                <w:b/>
                <w:bCs/>
                <w:sz w:val="22"/>
                <w:szCs w:val="22"/>
              </w:rPr>
              <w:t>e tekuće donacije</w:t>
            </w:r>
          </w:p>
          <w:p w14:paraId="6B38DF38" w14:textId="77777777" w:rsidR="00EC6F67" w:rsidRPr="00691705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691705">
              <w:rPr>
                <w:b/>
                <w:bCs/>
                <w:sz w:val="22"/>
                <w:szCs w:val="22"/>
              </w:rPr>
              <w:t>Ostale tekuće donacije za postignute rezultate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7FD84932" w14:textId="77777777" w:rsidR="00EC6F67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</w:p>
          <w:p w14:paraId="277D0C0F" w14:textId="1EBFE3F5" w:rsidR="00EC6F67" w:rsidRPr="00A3545E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805</w:t>
            </w:r>
            <w:r w:rsidR="00EC6F67">
              <w:rPr>
                <w:b/>
                <w:bCs/>
                <w:sz w:val="22"/>
                <w:szCs w:val="22"/>
              </w:rPr>
              <w:t>,00</w:t>
            </w:r>
          </w:p>
          <w:p w14:paraId="03446FE6" w14:textId="305CF105" w:rsidR="00EC6F67" w:rsidRPr="00691705" w:rsidRDefault="00691705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 w:rsidRPr="00691705">
              <w:rPr>
                <w:b/>
                <w:bCs/>
                <w:sz w:val="22"/>
                <w:szCs w:val="22"/>
              </w:rPr>
              <w:t>200</w:t>
            </w:r>
            <w:r w:rsidR="00EC6F67" w:rsidRPr="00691705">
              <w:rPr>
                <w:b/>
                <w:bCs/>
                <w:sz w:val="22"/>
                <w:szCs w:val="22"/>
              </w:rPr>
              <w:t>,00</w:t>
            </w:r>
          </w:p>
          <w:p w14:paraId="738572DD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6F9D1D74" w14:textId="2073F278" w:rsidR="00EC6F67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805,00</w:t>
            </w:r>
          </w:p>
          <w:p w14:paraId="18ACDE74" w14:textId="70AD9FBC" w:rsidR="00157926" w:rsidRPr="00253F2F" w:rsidRDefault="00253F2F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 w:rsidRPr="00253F2F">
              <w:rPr>
                <w:b/>
                <w:bCs/>
                <w:sz w:val="22"/>
                <w:szCs w:val="22"/>
              </w:rPr>
              <w:t>200,00</w:t>
            </w:r>
          </w:p>
        </w:tc>
      </w:tr>
      <w:tr w:rsidR="00EC6F67" w:rsidRPr="00A3545E" w14:paraId="75BA0DF1" w14:textId="77777777" w:rsidTr="00543B9C">
        <w:trPr>
          <w:trHeight w:val="683"/>
        </w:trPr>
        <w:tc>
          <w:tcPr>
            <w:tcW w:w="1560" w:type="dxa"/>
            <w:tcBorders>
              <w:left w:val="single" w:sz="20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0DD90DB0" w14:textId="77777777" w:rsidR="00EC6F67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35221 1</w:t>
            </w:r>
          </w:p>
          <w:p w14:paraId="5AEEBF99" w14:textId="77777777" w:rsidR="00EC6F67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14:paraId="1439464C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36611 3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6BEE76FF" w14:textId="46962F36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Dječji vrtić </w:t>
            </w:r>
          </w:p>
        </w:tc>
        <w:tc>
          <w:tcPr>
            <w:tcW w:w="1392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3657FB37" w14:textId="3FCCF84F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69170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.</w:t>
            </w:r>
            <w:r w:rsidR="00691705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w="2294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vAlign w:val="center"/>
          </w:tcPr>
          <w:p w14:paraId="684D3A14" w14:textId="3CD5671C" w:rsidR="00EC6F67" w:rsidRDefault="00157926" w:rsidP="005276D4">
            <w:pPr>
              <w:tabs>
                <w:tab w:val="left" w:pos="720"/>
              </w:tabs>
              <w:snapToGrid w:val="0"/>
              <w:spacing w:line="10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53F2F">
              <w:rPr>
                <w:b/>
                <w:bCs/>
                <w:sz w:val="22"/>
                <w:szCs w:val="22"/>
              </w:rPr>
              <w:t>4.108,98</w:t>
            </w:r>
          </w:p>
        </w:tc>
      </w:tr>
      <w:tr w:rsidR="00EC6F67" w:rsidRPr="00A3545E" w14:paraId="7DCEB2BC" w14:textId="77777777" w:rsidTr="00691705">
        <w:trPr>
          <w:trHeight w:val="224"/>
        </w:trPr>
        <w:tc>
          <w:tcPr>
            <w:tcW w:w="1560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7DB5E057" w14:textId="77777777" w:rsidR="00EC6F67" w:rsidRPr="00A3545E" w:rsidRDefault="00EC6F67" w:rsidP="005276D4">
            <w:pPr>
              <w:tabs>
                <w:tab w:val="left" w:pos="720"/>
              </w:tabs>
              <w:snapToGrid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20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456C6B4E" w14:textId="77777777" w:rsidR="00EC6F67" w:rsidRPr="00A3545E" w:rsidRDefault="00EC6F67" w:rsidP="005276D4">
            <w:pPr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A3545E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1392" w:type="dxa"/>
            <w:tcBorders>
              <w:top w:val="single" w:sz="20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6B5D795B" w14:textId="2247D299" w:rsidR="00EC6F67" w:rsidRPr="00A3545E" w:rsidRDefault="00691705" w:rsidP="005276D4">
            <w:pPr>
              <w:snapToGrid w:val="0"/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114.746,00</w:t>
            </w:r>
          </w:p>
        </w:tc>
        <w:tc>
          <w:tcPr>
            <w:tcW w:w="2294" w:type="dxa"/>
            <w:tcBorders>
              <w:top w:val="single" w:sz="20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E6E6FF"/>
            <w:vAlign w:val="center"/>
          </w:tcPr>
          <w:p w14:paraId="7C059915" w14:textId="0BE3FF3D" w:rsidR="00EC6F67" w:rsidRPr="00A3545E" w:rsidRDefault="00253F2F" w:rsidP="005276D4">
            <w:pPr>
              <w:snapToGrid w:val="0"/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108.530,40</w:t>
            </w:r>
          </w:p>
        </w:tc>
      </w:tr>
    </w:tbl>
    <w:p w14:paraId="7DABDD17" w14:textId="77777777" w:rsidR="00EC6F67" w:rsidRDefault="00EC6F67" w:rsidP="00EC6F67">
      <w:pPr>
        <w:jc w:val="center"/>
        <w:rPr>
          <w:b/>
          <w:bCs/>
          <w:sz w:val="20"/>
        </w:rPr>
      </w:pPr>
    </w:p>
    <w:p w14:paraId="454DB2DE" w14:textId="77777777" w:rsidR="00EC6F67" w:rsidRDefault="00EC6F67" w:rsidP="00EC6F67">
      <w:pPr>
        <w:jc w:val="center"/>
        <w:rPr>
          <w:b/>
          <w:bCs/>
          <w:sz w:val="20"/>
        </w:rPr>
      </w:pPr>
    </w:p>
    <w:p w14:paraId="50D3BDB2" w14:textId="77777777" w:rsidR="00EC6F67" w:rsidRDefault="00EC6F67" w:rsidP="00EC6F67">
      <w:pPr>
        <w:jc w:val="center"/>
        <w:rPr>
          <w:b/>
          <w:bCs/>
          <w:sz w:val="20"/>
        </w:rPr>
      </w:pPr>
    </w:p>
    <w:p w14:paraId="6593BB0B" w14:textId="77777777" w:rsidR="00543B9C" w:rsidRDefault="00543B9C" w:rsidP="00EC6F67">
      <w:pPr>
        <w:jc w:val="center"/>
        <w:rPr>
          <w:b/>
          <w:bCs/>
        </w:rPr>
      </w:pPr>
    </w:p>
    <w:p w14:paraId="6DC234A0" w14:textId="77777777" w:rsidR="00543B9C" w:rsidRDefault="00543B9C" w:rsidP="00EC6F67">
      <w:pPr>
        <w:jc w:val="center"/>
        <w:rPr>
          <w:b/>
          <w:bCs/>
        </w:rPr>
      </w:pPr>
    </w:p>
    <w:p w14:paraId="662147B4" w14:textId="6F7B719B" w:rsidR="00EC6F67" w:rsidRPr="006E2709" w:rsidRDefault="00EC6F67" w:rsidP="00EC6F67">
      <w:pPr>
        <w:jc w:val="center"/>
        <w:rPr>
          <w:b/>
          <w:bCs/>
        </w:rPr>
      </w:pPr>
      <w:r w:rsidRPr="006E2709">
        <w:rPr>
          <w:b/>
          <w:bCs/>
        </w:rPr>
        <w:t>Članak 2.</w:t>
      </w:r>
    </w:p>
    <w:p w14:paraId="25C8AFC4" w14:textId="60622C17" w:rsidR="00EC6F67" w:rsidRPr="006E2709" w:rsidRDefault="00EC6F67" w:rsidP="00EC6F67">
      <w:pPr>
        <w:jc w:val="both"/>
      </w:pPr>
      <w:r w:rsidRPr="006E2709">
        <w:t xml:space="preserve">Za financiranje </w:t>
      </w:r>
      <w:r w:rsidRPr="006E2709">
        <w:rPr>
          <w:bCs/>
        </w:rPr>
        <w:t>novčanih pomoći i socijalnih usluga građana i kućanstava</w:t>
      </w:r>
      <w:r w:rsidRPr="006E2709">
        <w:t xml:space="preserve"> sredstva se osigura</w:t>
      </w:r>
      <w:r w:rsidR="00253F2F">
        <w:t>vaju</w:t>
      </w:r>
      <w:r w:rsidRPr="006E2709">
        <w:t xml:space="preserve"> iz sredstava poreza na dohodak</w:t>
      </w:r>
      <w:r>
        <w:t xml:space="preserve"> i ostalih nenamjenskih prihoda proračuna Općine Dekanovec.</w:t>
      </w:r>
    </w:p>
    <w:p w14:paraId="1E8C229E" w14:textId="77777777" w:rsidR="00EC6F67" w:rsidRPr="006E2709" w:rsidRDefault="00EC6F67" w:rsidP="00EC6F67">
      <w:pPr>
        <w:jc w:val="both"/>
      </w:pPr>
      <w:r>
        <w:t>Sredstva za troškove ogrjeva osiguravaju se u proračunu Međimurske županije.</w:t>
      </w:r>
    </w:p>
    <w:p w14:paraId="0118BA34" w14:textId="77777777" w:rsidR="00EC6F67" w:rsidRPr="006E2709" w:rsidRDefault="00EC6F67" w:rsidP="00EC6F67">
      <w:pPr>
        <w:pStyle w:val="Tijeloteksta"/>
        <w:tabs>
          <w:tab w:val="left" w:pos="720"/>
        </w:tabs>
        <w:spacing w:line="100" w:lineRule="atLeast"/>
        <w:ind w:right="383"/>
      </w:pPr>
    </w:p>
    <w:p w14:paraId="2CAC1636" w14:textId="77777777" w:rsidR="00EC6F67" w:rsidRPr="006E2709" w:rsidRDefault="00EC6F67" w:rsidP="00EC6F67">
      <w:pPr>
        <w:jc w:val="center"/>
        <w:rPr>
          <w:b/>
          <w:bCs/>
        </w:rPr>
      </w:pPr>
      <w:r w:rsidRPr="006E2709">
        <w:rPr>
          <w:b/>
          <w:bCs/>
        </w:rPr>
        <w:t>Članak 3.</w:t>
      </w:r>
    </w:p>
    <w:p w14:paraId="60DCEDBB" w14:textId="6E194709" w:rsidR="00EC6F67" w:rsidRPr="006E2709" w:rsidRDefault="00EC6F67" w:rsidP="00EC6F67">
      <w:pPr>
        <w:spacing w:line="100" w:lineRule="atLeast"/>
        <w:ind w:right="383"/>
      </w:pPr>
      <w:r w:rsidRPr="006E2709">
        <w:t xml:space="preserve"> Ova</w:t>
      </w:r>
      <w:r w:rsidRPr="006E2709">
        <w:rPr>
          <w:b/>
        </w:rPr>
        <w:t xml:space="preserve"> </w:t>
      </w:r>
      <w:r w:rsidR="00157926">
        <w:t>Izvješće</w:t>
      </w:r>
      <w:r w:rsidRPr="006E2709">
        <w:t xml:space="preserve"> stupa na snagu osmoga dana od dana objave u Službenom glasniku Međimurske županije.</w:t>
      </w:r>
    </w:p>
    <w:p w14:paraId="16991BA8" w14:textId="77777777" w:rsidR="00EC6F67" w:rsidRPr="006E2709" w:rsidRDefault="00EC6F67" w:rsidP="00EC6F67">
      <w:pPr>
        <w:spacing w:line="100" w:lineRule="atLeast"/>
        <w:ind w:right="383"/>
      </w:pPr>
    </w:p>
    <w:p w14:paraId="0AC6A971" w14:textId="77777777" w:rsidR="00EC6F67" w:rsidRPr="006E2709" w:rsidRDefault="00EC6F67" w:rsidP="00EC6F67"/>
    <w:p w14:paraId="7A2CD8B7" w14:textId="31424905" w:rsidR="00EC6F67" w:rsidRPr="006E2709" w:rsidRDefault="00EC6F67" w:rsidP="00253F2F">
      <w:pPr>
        <w:pStyle w:val="Naslov3"/>
        <w:ind w:left="3600" w:right="-288" w:firstLine="720"/>
      </w:pPr>
      <w:r w:rsidRPr="006E2709">
        <w:t xml:space="preserve">    </w:t>
      </w:r>
    </w:p>
    <w:p w14:paraId="2582D7F2" w14:textId="77777777" w:rsidR="00EC6F67" w:rsidRPr="006E2709" w:rsidRDefault="00EC6F67" w:rsidP="00EC6F67">
      <w:pPr>
        <w:tabs>
          <w:tab w:val="left" w:pos="1260"/>
        </w:tabs>
        <w:autoSpaceDE w:val="0"/>
        <w:autoSpaceDN w:val="0"/>
        <w:adjustRightInd w:val="0"/>
        <w:ind w:left="283"/>
        <w:jc w:val="both"/>
        <w:rPr>
          <w:color w:val="000000"/>
        </w:rPr>
      </w:pPr>
    </w:p>
    <w:p w14:paraId="27A3354F" w14:textId="77777777" w:rsidR="00EC6F67" w:rsidRDefault="00EC6F67" w:rsidP="00EC6F67">
      <w:pPr>
        <w:ind w:firstLine="720"/>
        <w:rPr>
          <w:rFonts w:ascii="Arial" w:hAnsi="Arial" w:cs="Arial"/>
          <w:sz w:val="22"/>
          <w:szCs w:val="20"/>
        </w:rPr>
      </w:pPr>
    </w:p>
    <w:p w14:paraId="56F8166A" w14:textId="77777777" w:rsidR="00253F2F" w:rsidRPr="00CF2BE6" w:rsidRDefault="00253F2F" w:rsidP="00253F2F">
      <w:pPr>
        <w:ind w:left="5664"/>
        <w:jc w:val="both"/>
        <w:rPr>
          <w:b/>
        </w:rPr>
      </w:pPr>
      <w:r>
        <w:rPr>
          <w:b/>
        </w:rPr>
        <w:t xml:space="preserve">PREDSJEDNICA OPĆINSKOG VIJEĆA </w:t>
      </w:r>
    </w:p>
    <w:p w14:paraId="0680B2EF" w14:textId="77777777" w:rsidR="00253F2F" w:rsidRPr="00CF2BE6" w:rsidRDefault="00253F2F" w:rsidP="00253F2F">
      <w:pPr>
        <w:jc w:val="both"/>
        <w:rPr>
          <w:b/>
        </w:rPr>
      </w:pPr>
    </w:p>
    <w:p w14:paraId="047D6747" w14:textId="77777777" w:rsidR="00253F2F" w:rsidRDefault="00253F2F" w:rsidP="00253F2F">
      <w:pPr>
        <w:ind w:left="4248" w:firstLine="6"/>
        <w:rPr>
          <w:bCs/>
        </w:rPr>
      </w:pPr>
      <w:r w:rsidRPr="00CF2BE6">
        <w:rPr>
          <w:b/>
        </w:rPr>
        <w:t xml:space="preserve">                             </w:t>
      </w:r>
      <w:r>
        <w:rPr>
          <w:b/>
        </w:rPr>
        <w:t xml:space="preserve">        </w:t>
      </w:r>
      <w:r w:rsidRPr="00CF2BE6">
        <w:rPr>
          <w:b/>
        </w:rPr>
        <w:t xml:space="preserve">       </w:t>
      </w:r>
      <w:proofErr w:type="spellStart"/>
      <w:r>
        <w:rPr>
          <w:b/>
        </w:rPr>
        <w:t>Mišela</w:t>
      </w:r>
      <w:proofErr w:type="spellEnd"/>
      <w:r>
        <w:rPr>
          <w:b/>
        </w:rPr>
        <w:t xml:space="preserve"> Božić</w:t>
      </w:r>
      <w:r w:rsidRPr="00CF2BE6">
        <w:rPr>
          <w:bCs/>
        </w:rPr>
        <w:t xml:space="preserve">     </w:t>
      </w:r>
    </w:p>
    <w:p w14:paraId="5C505602" w14:textId="77777777" w:rsidR="00253F2F" w:rsidRDefault="00253F2F" w:rsidP="00253F2F">
      <w:pPr>
        <w:ind w:left="4248" w:firstLine="6"/>
        <w:rPr>
          <w:bCs/>
        </w:rPr>
      </w:pPr>
    </w:p>
    <w:p w14:paraId="125D26CF" w14:textId="59EFB71A" w:rsidR="00253F2F" w:rsidRPr="00CF2BE6" w:rsidRDefault="00253F2F" w:rsidP="00253F2F">
      <w:pPr>
        <w:ind w:left="4248" w:firstLine="6"/>
        <w:rPr>
          <w:rFonts w:ascii="Century" w:hAnsi="Century"/>
          <w:sz w:val="18"/>
        </w:rPr>
      </w:pPr>
      <w:r w:rsidRPr="00CF2BE6">
        <w:rPr>
          <w:bCs/>
        </w:rPr>
        <w:t xml:space="preserve">                                    </w:t>
      </w:r>
    </w:p>
    <w:p w14:paraId="582BA33A" w14:textId="77777777" w:rsidR="00EC6F67" w:rsidRDefault="00EC6F67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1FF25FE" w14:textId="77777777" w:rsidR="00EC6F67" w:rsidRDefault="00EC6F67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48C1FE1D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93245D2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110E005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0E9D7D05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6E6A8D05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087644C2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BBFCD6D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62B0AAB1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2BD5AE6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22BBF893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2C52B86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8BA3E5D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9E75C99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12AFD0B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0A0EDBE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0B3CD422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DAF76CD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BFAA86C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E669E80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BFF1BF0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38F23C2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39051B9F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14C03808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7AF1EE62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4645C883" w14:textId="77777777" w:rsidR="00D13AFD" w:rsidRDefault="00D13AFD" w:rsidP="004D121C">
      <w:pPr>
        <w:spacing w:after="5" w:line="250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sectPr w:rsidR="00D13AFD" w:rsidSect="00D8090A">
      <w:pgSz w:w="11906" w:h="16838"/>
      <w:pgMar w:top="360" w:right="707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EE"/>
    <w:family w:val="roman"/>
    <w:pitch w:val="default"/>
  </w:font>
  <w:font w:name="TimesNewRomanPS-Bold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</w:abstractNum>
  <w:abstractNum w:abstractNumId="10" w15:restartNumberingAfterBreak="0">
    <w:nsid w:val="001C6823"/>
    <w:multiLevelType w:val="hybridMultilevel"/>
    <w:tmpl w:val="2AE63E32"/>
    <w:lvl w:ilvl="0" w:tplc="E200C2D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4ED3A35"/>
    <w:multiLevelType w:val="hybridMultilevel"/>
    <w:tmpl w:val="6DCE1770"/>
    <w:lvl w:ilvl="0" w:tplc="00000001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12" w15:restartNumberingAfterBreak="0">
    <w:nsid w:val="051A5A5C"/>
    <w:multiLevelType w:val="hybridMultilevel"/>
    <w:tmpl w:val="A0323326"/>
    <w:name w:val="WW8Num822"/>
    <w:lvl w:ilvl="0" w:tplc="041A0001">
      <w:start w:val="1"/>
      <w:numFmt w:val="bullet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35CBE"/>
    <w:multiLevelType w:val="hybridMultilevel"/>
    <w:tmpl w:val="DF1C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B52656"/>
    <w:multiLevelType w:val="hybridMultilevel"/>
    <w:tmpl w:val="D08E7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DB5442"/>
    <w:multiLevelType w:val="hybridMultilevel"/>
    <w:tmpl w:val="4356B7F6"/>
    <w:name w:val="WW8Num82222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0043F7"/>
    <w:multiLevelType w:val="hybridMultilevel"/>
    <w:tmpl w:val="595A31C0"/>
    <w:lvl w:ilvl="0" w:tplc="98E2BA1C">
      <w:start w:val="7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D17E65"/>
    <w:multiLevelType w:val="hybridMultilevel"/>
    <w:tmpl w:val="7B62F15C"/>
    <w:name w:val="WW8Num82"/>
    <w:lvl w:ilvl="0" w:tplc="041A0001">
      <w:start w:val="1"/>
      <w:numFmt w:val="bullet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DD2C13"/>
    <w:multiLevelType w:val="hybridMultilevel"/>
    <w:tmpl w:val="33E8A77A"/>
    <w:lvl w:ilvl="0" w:tplc="90965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1FD03722"/>
    <w:multiLevelType w:val="hybridMultilevel"/>
    <w:tmpl w:val="57F0F694"/>
    <w:lvl w:ilvl="0" w:tplc="C1FC7D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1E09ED"/>
    <w:multiLevelType w:val="hybridMultilevel"/>
    <w:tmpl w:val="F0A69DFE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42E7849"/>
    <w:multiLevelType w:val="hybridMultilevel"/>
    <w:tmpl w:val="0F38376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5FE149C"/>
    <w:multiLevelType w:val="hybridMultilevel"/>
    <w:tmpl w:val="29F27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60CBB"/>
    <w:multiLevelType w:val="hybridMultilevel"/>
    <w:tmpl w:val="9B8016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FB3C2A"/>
    <w:multiLevelType w:val="hybridMultilevel"/>
    <w:tmpl w:val="AF90C018"/>
    <w:name w:val="WW8Num82222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3B2505"/>
    <w:multiLevelType w:val="hybridMultilevel"/>
    <w:tmpl w:val="3D6473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976801"/>
    <w:multiLevelType w:val="hybridMultilevel"/>
    <w:tmpl w:val="678E16E6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5E59EC"/>
    <w:multiLevelType w:val="hybridMultilevel"/>
    <w:tmpl w:val="D06E8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645AB"/>
    <w:multiLevelType w:val="hybridMultilevel"/>
    <w:tmpl w:val="0CE883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950B19"/>
    <w:multiLevelType w:val="hybridMultilevel"/>
    <w:tmpl w:val="298E879E"/>
    <w:lvl w:ilvl="0" w:tplc="00000001">
      <w:start w:val="14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30" w15:restartNumberingAfterBreak="0">
    <w:nsid w:val="4EF00CC0"/>
    <w:multiLevelType w:val="hybridMultilevel"/>
    <w:tmpl w:val="C1AEA65C"/>
    <w:lvl w:ilvl="0" w:tplc="70CA56DC">
      <w:start w:val="23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31643FD"/>
    <w:multiLevelType w:val="hybridMultilevel"/>
    <w:tmpl w:val="2104DFFC"/>
    <w:name w:val="WW8Num8222"/>
    <w:lvl w:ilvl="0" w:tplc="041A0001">
      <w:start w:val="1"/>
      <w:numFmt w:val="bullet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0B171A"/>
    <w:multiLevelType w:val="hybridMultilevel"/>
    <w:tmpl w:val="F7D417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342C93"/>
    <w:multiLevelType w:val="hybridMultilevel"/>
    <w:tmpl w:val="8DBCD852"/>
    <w:name w:val="WW8Num12"/>
    <w:lvl w:ilvl="0" w:tplc="00000001">
      <w:start w:val="1"/>
      <w:numFmt w:val="decimal"/>
      <w:lvlText w:val="%1."/>
      <w:lvlJc w:val="left"/>
      <w:pPr>
        <w:tabs>
          <w:tab w:val="num" w:pos="567"/>
        </w:tabs>
        <w:ind w:left="851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612E9A"/>
    <w:multiLevelType w:val="hybridMultilevel"/>
    <w:tmpl w:val="194CBE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F223C4"/>
    <w:multiLevelType w:val="hybridMultilevel"/>
    <w:tmpl w:val="176268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6E221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7A44D1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8624F1"/>
    <w:multiLevelType w:val="hybridMultilevel"/>
    <w:tmpl w:val="C318F2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721A10"/>
    <w:multiLevelType w:val="hybridMultilevel"/>
    <w:tmpl w:val="3DBCE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D504F"/>
    <w:multiLevelType w:val="hybridMultilevel"/>
    <w:tmpl w:val="525E54D0"/>
    <w:name w:val="WW8Num822222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582319">
    <w:abstractNumId w:val="0"/>
  </w:num>
  <w:num w:numId="2" w16cid:durableId="186988013">
    <w:abstractNumId w:val="10"/>
  </w:num>
  <w:num w:numId="3" w16cid:durableId="113378144">
    <w:abstractNumId w:val="20"/>
  </w:num>
  <w:num w:numId="4" w16cid:durableId="270820277">
    <w:abstractNumId w:val="0"/>
    <w:lvlOverride w:ilvl="0">
      <w:startOverride w:val="1"/>
    </w:lvlOverride>
  </w:num>
  <w:num w:numId="5" w16cid:durableId="836193013">
    <w:abstractNumId w:val="35"/>
  </w:num>
  <w:num w:numId="6" w16cid:durableId="959914514">
    <w:abstractNumId w:val="32"/>
  </w:num>
  <w:num w:numId="7" w16cid:durableId="14781120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8995012">
    <w:abstractNumId w:val="18"/>
  </w:num>
  <w:num w:numId="9" w16cid:durableId="1364591536">
    <w:abstractNumId w:val="11"/>
  </w:num>
  <w:num w:numId="10" w16cid:durableId="160582905">
    <w:abstractNumId w:val="26"/>
  </w:num>
  <w:num w:numId="11" w16cid:durableId="158814982">
    <w:abstractNumId w:val="29"/>
  </w:num>
  <w:num w:numId="12" w16cid:durableId="53743230">
    <w:abstractNumId w:val="30"/>
  </w:num>
  <w:num w:numId="13" w16cid:durableId="1026098906">
    <w:abstractNumId w:val="14"/>
  </w:num>
  <w:num w:numId="14" w16cid:durableId="69927770">
    <w:abstractNumId w:val="23"/>
  </w:num>
  <w:num w:numId="15" w16cid:durableId="699863068">
    <w:abstractNumId w:val="1"/>
    <w:lvlOverride w:ilvl="0">
      <w:startOverride w:val="1"/>
    </w:lvlOverride>
  </w:num>
  <w:num w:numId="16" w16cid:durableId="1734573040">
    <w:abstractNumId w:val="34"/>
  </w:num>
  <w:num w:numId="17" w16cid:durableId="182670501">
    <w:abstractNumId w:val="22"/>
  </w:num>
  <w:num w:numId="18" w16cid:durableId="1313678716">
    <w:abstractNumId w:val="19"/>
  </w:num>
  <w:num w:numId="19" w16cid:durableId="121508962">
    <w:abstractNumId w:val="28"/>
  </w:num>
  <w:num w:numId="20" w16cid:durableId="817306616">
    <w:abstractNumId w:val="36"/>
  </w:num>
  <w:num w:numId="21" w16cid:durableId="1006905936">
    <w:abstractNumId w:val="13"/>
  </w:num>
  <w:num w:numId="22" w16cid:durableId="25906719">
    <w:abstractNumId w:val="25"/>
  </w:num>
  <w:num w:numId="23" w16cid:durableId="810484146">
    <w:abstractNumId w:val="27"/>
  </w:num>
  <w:num w:numId="24" w16cid:durableId="2084137535">
    <w:abstractNumId w:val="16"/>
  </w:num>
  <w:num w:numId="25" w16cid:durableId="547108771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BE6"/>
    <w:rsid w:val="00014E18"/>
    <w:rsid w:val="000333E7"/>
    <w:rsid w:val="00033A4E"/>
    <w:rsid w:val="000424C7"/>
    <w:rsid w:val="000441EA"/>
    <w:rsid w:val="00067AFD"/>
    <w:rsid w:val="00073C99"/>
    <w:rsid w:val="00083426"/>
    <w:rsid w:val="00083D56"/>
    <w:rsid w:val="00095108"/>
    <w:rsid w:val="000A1C0F"/>
    <w:rsid w:val="000B01A3"/>
    <w:rsid w:val="000C1915"/>
    <w:rsid w:val="000D54DA"/>
    <w:rsid w:val="000D6A28"/>
    <w:rsid w:val="0010179B"/>
    <w:rsid w:val="001113B1"/>
    <w:rsid w:val="00124333"/>
    <w:rsid w:val="00130F16"/>
    <w:rsid w:val="0013572F"/>
    <w:rsid w:val="0014672F"/>
    <w:rsid w:val="001538FA"/>
    <w:rsid w:val="00157926"/>
    <w:rsid w:val="00160BDB"/>
    <w:rsid w:val="001B1D63"/>
    <w:rsid w:val="001D46E4"/>
    <w:rsid w:val="001E1437"/>
    <w:rsid w:val="001E4B81"/>
    <w:rsid w:val="00201437"/>
    <w:rsid w:val="00204E54"/>
    <w:rsid w:val="00210FF1"/>
    <w:rsid w:val="00245F04"/>
    <w:rsid w:val="002472BB"/>
    <w:rsid w:val="00252D31"/>
    <w:rsid w:val="00252FFE"/>
    <w:rsid w:val="00253F2F"/>
    <w:rsid w:val="002728D7"/>
    <w:rsid w:val="002806A7"/>
    <w:rsid w:val="00290323"/>
    <w:rsid w:val="002A11EB"/>
    <w:rsid w:val="002B47B2"/>
    <w:rsid w:val="002C2A3F"/>
    <w:rsid w:val="002D0C27"/>
    <w:rsid w:val="002D7B90"/>
    <w:rsid w:val="002E0ED9"/>
    <w:rsid w:val="002E5733"/>
    <w:rsid w:val="002F6B58"/>
    <w:rsid w:val="003036FD"/>
    <w:rsid w:val="00305E6C"/>
    <w:rsid w:val="00344C1F"/>
    <w:rsid w:val="0036532F"/>
    <w:rsid w:val="00376884"/>
    <w:rsid w:val="003813F3"/>
    <w:rsid w:val="00393FF4"/>
    <w:rsid w:val="00394924"/>
    <w:rsid w:val="0039777E"/>
    <w:rsid w:val="003F15F3"/>
    <w:rsid w:val="00404739"/>
    <w:rsid w:val="004224EF"/>
    <w:rsid w:val="00455C86"/>
    <w:rsid w:val="00461793"/>
    <w:rsid w:val="0046195E"/>
    <w:rsid w:val="004816E0"/>
    <w:rsid w:val="00482D17"/>
    <w:rsid w:val="00487D05"/>
    <w:rsid w:val="00492E36"/>
    <w:rsid w:val="004A109A"/>
    <w:rsid w:val="004B76CC"/>
    <w:rsid w:val="004D09E0"/>
    <w:rsid w:val="004D121C"/>
    <w:rsid w:val="004D2C31"/>
    <w:rsid w:val="004E4C68"/>
    <w:rsid w:val="00507311"/>
    <w:rsid w:val="0052699F"/>
    <w:rsid w:val="00533598"/>
    <w:rsid w:val="005337A3"/>
    <w:rsid w:val="00543B9C"/>
    <w:rsid w:val="005713C0"/>
    <w:rsid w:val="00576361"/>
    <w:rsid w:val="00580515"/>
    <w:rsid w:val="00594A7F"/>
    <w:rsid w:val="005B494A"/>
    <w:rsid w:val="005B4A79"/>
    <w:rsid w:val="005C25CF"/>
    <w:rsid w:val="005D1DA1"/>
    <w:rsid w:val="005D4354"/>
    <w:rsid w:val="005F14B2"/>
    <w:rsid w:val="00601AA1"/>
    <w:rsid w:val="00621D58"/>
    <w:rsid w:val="00622195"/>
    <w:rsid w:val="00624416"/>
    <w:rsid w:val="00625A67"/>
    <w:rsid w:val="00631069"/>
    <w:rsid w:val="00633EBD"/>
    <w:rsid w:val="00634FB9"/>
    <w:rsid w:val="00646816"/>
    <w:rsid w:val="00666989"/>
    <w:rsid w:val="006854EF"/>
    <w:rsid w:val="00685C1A"/>
    <w:rsid w:val="00691705"/>
    <w:rsid w:val="006B7CB3"/>
    <w:rsid w:val="006C2F0C"/>
    <w:rsid w:val="006D04B7"/>
    <w:rsid w:val="006D6D8C"/>
    <w:rsid w:val="0072465D"/>
    <w:rsid w:val="00726641"/>
    <w:rsid w:val="00736FFC"/>
    <w:rsid w:val="00740703"/>
    <w:rsid w:val="00741417"/>
    <w:rsid w:val="00742EED"/>
    <w:rsid w:val="00750323"/>
    <w:rsid w:val="007529DD"/>
    <w:rsid w:val="007762C0"/>
    <w:rsid w:val="00785BB7"/>
    <w:rsid w:val="007901AF"/>
    <w:rsid w:val="00794737"/>
    <w:rsid w:val="007976B5"/>
    <w:rsid w:val="007A0C05"/>
    <w:rsid w:val="007A4005"/>
    <w:rsid w:val="007B3607"/>
    <w:rsid w:val="007C0A21"/>
    <w:rsid w:val="007C31C5"/>
    <w:rsid w:val="007D5216"/>
    <w:rsid w:val="007D7216"/>
    <w:rsid w:val="007D7942"/>
    <w:rsid w:val="007E3215"/>
    <w:rsid w:val="00803764"/>
    <w:rsid w:val="00814068"/>
    <w:rsid w:val="0081701B"/>
    <w:rsid w:val="008219AC"/>
    <w:rsid w:val="008433A9"/>
    <w:rsid w:val="00855238"/>
    <w:rsid w:val="008770CA"/>
    <w:rsid w:val="008821EC"/>
    <w:rsid w:val="00883197"/>
    <w:rsid w:val="008C5275"/>
    <w:rsid w:val="008E7271"/>
    <w:rsid w:val="008F4691"/>
    <w:rsid w:val="0090059E"/>
    <w:rsid w:val="00906899"/>
    <w:rsid w:val="00906906"/>
    <w:rsid w:val="009102C4"/>
    <w:rsid w:val="009305FC"/>
    <w:rsid w:val="00943A0F"/>
    <w:rsid w:val="00956A25"/>
    <w:rsid w:val="009803E7"/>
    <w:rsid w:val="0098379C"/>
    <w:rsid w:val="009B0B70"/>
    <w:rsid w:val="009C19CE"/>
    <w:rsid w:val="009F138E"/>
    <w:rsid w:val="00A201D7"/>
    <w:rsid w:val="00A3124E"/>
    <w:rsid w:val="00A3765C"/>
    <w:rsid w:val="00A61E63"/>
    <w:rsid w:val="00A65C83"/>
    <w:rsid w:val="00A72D06"/>
    <w:rsid w:val="00A85DFC"/>
    <w:rsid w:val="00A85F5C"/>
    <w:rsid w:val="00AB15B6"/>
    <w:rsid w:val="00AC397C"/>
    <w:rsid w:val="00AC50EE"/>
    <w:rsid w:val="00AE634A"/>
    <w:rsid w:val="00B1331E"/>
    <w:rsid w:val="00B13784"/>
    <w:rsid w:val="00B16B89"/>
    <w:rsid w:val="00B23198"/>
    <w:rsid w:val="00B27013"/>
    <w:rsid w:val="00B30D52"/>
    <w:rsid w:val="00B35E3A"/>
    <w:rsid w:val="00B41E64"/>
    <w:rsid w:val="00B77C51"/>
    <w:rsid w:val="00B824D9"/>
    <w:rsid w:val="00B9443C"/>
    <w:rsid w:val="00BA13E5"/>
    <w:rsid w:val="00BA4F09"/>
    <w:rsid w:val="00BB1825"/>
    <w:rsid w:val="00BD258F"/>
    <w:rsid w:val="00BD65DF"/>
    <w:rsid w:val="00BE4836"/>
    <w:rsid w:val="00BF002D"/>
    <w:rsid w:val="00BF1202"/>
    <w:rsid w:val="00BF6804"/>
    <w:rsid w:val="00C26DC5"/>
    <w:rsid w:val="00C27D69"/>
    <w:rsid w:val="00C515D5"/>
    <w:rsid w:val="00C5445E"/>
    <w:rsid w:val="00C56DC1"/>
    <w:rsid w:val="00C63CB7"/>
    <w:rsid w:val="00C76D92"/>
    <w:rsid w:val="00C83591"/>
    <w:rsid w:val="00C862D0"/>
    <w:rsid w:val="00C93C8A"/>
    <w:rsid w:val="00C95E0A"/>
    <w:rsid w:val="00CA486D"/>
    <w:rsid w:val="00CA516F"/>
    <w:rsid w:val="00CC6023"/>
    <w:rsid w:val="00CD0ED6"/>
    <w:rsid w:val="00CE3E67"/>
    <w:rsid w:val="00CF2BE6"/>
    <w:rsid w:val="00CF4F57"/>
    <w:rsid w:val="00CF6323"/>
    <w:rsid w:val="00D108FD"/>
    <w:rsid w:val="00D13AFD"/>
    <w:rsid w:val="00D15794"/>
    <w:rsid w:val="00D164D7"/>
    <w:rsid w:val="00D16BC2"/>
    <w:rsid w:val="00D2202D"/>
    <w:rsid w:val="00D251BC"/>
    <w:rsid w:val="00D30E88"/>
    <w:rsid w:val="00D47ABA"/>
    <w:rsid w:val="00D515E1"/>
    <w:rsid w:val="00D8090A"/>
    <w:rsid w:val="00D80BD2"/>
    <w:rsid w:val="00D8573E"/>
    <w:rsid w:val="00D94EB0"/>
    <w:rsid w:val="00DA534F"/>
    <w:rsid w:val="00DA659C"/>
    <w:rsid w:val="00DC34BB"/>
    <w:rsid w:val="00DC6B68"/>
    <w:rsid w:val="00DC7E40"/>
    <w:rsid w:val="00DD4A02"/>
    <w:rsid w:val="00DE0B47"/>
    <w:rsid w:val="00DF49CF"/>
    <w:rsid w:val="00E0791E"/>
    <w:rsid w:val="00E54E91"/>
    <w:rsid w:val="00E774B5"/>
    <w:rsid w:val="00E778E1"/>
    <w:rsid w:val="00E86D40"/>
    <w:rsid w:val="00EA43CA"/>
    <w:rsid w:val="00EB4471"/>
    <w:rsid w:val="00EC6F67"/>
    <w:rsid w:val="00EE23D9"/>
    <w:rsid w:val="00EF7742"/>
    <w:rsid w:val="00F17D1B"/>
    <w:rsid w:val="00F30493"/>
    <w:rsid w:val="00F3266C"/>
    <w:rsid w:val="00F57C68"/>
    <w:rsid w:val="00F77EC6"/>
    <w:rsid w:val="00F81C02"/>
    <w:rsid w:val="00FB0C74"/>
    <w:rsid w:val="00FC0235"/>
    <w:rsid w:val="00FD5AEF"/>
    <w:rsid w:val="00FD7501"/>
    <w:rsid w:val="00FE00BF"/>
    <w:rsid w:val="00FE0636"/>
    <w:rsid w:val="00FE26C8"/>
    <w:rsid w:val="00FE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A6356"/>
  <w15:chartTrackingRefBased/>
  <w15:docId w15:val="{EEBB462B-9282-44E7-A780-918A51FA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Century" w:eastAsia="Arial Unicode MS" w:hAnsi="Century" w:cs="Arial Unicode MS"/>
      <w:szCs w:val="20"/>
      <w:lang w:val="de-DE"/>
    </w:rPr>
  </w:style>
  <w:style w:type="paragraph" w:styleId="Naslov3">
    <w:name w:val="heading 3"/>
    <w:basedOn w:val="Normal"/>
    <w:next w:val="Normal"/>
    <w:link w:val="Naslov3Char"/>
    <w:qFormat/>
    <w:pPr>
      <w:keepNext/>
      <w:outlineLvl w:val="2"/>
    </w:pPr>
    <w:rPr>
      <w:b/>
      <w:bCs/>
      <w:lang w:eastAsia="en-US"/>
    </w:rPr>
  </w:style>
  <w:style w:type="paragraph" w:styleId="Naslov4">
    <w:name w:val="heading 4"/>
    <w:basedOn w:val="Normal"/>
    <w:next w:val="Normal"/>
    <w:qFormat/>
    <w:pPr>
      <w:keepNext/>
      <w:ind w:left="4248" w:firstLine="6"/>
      <w:jc w:val="right"/>
      <w:outlineLvl w:val="3"/>
    </w:pPr>
    <w:rPr>
      <w:rFonts w:ascii="Century" w:hAnsi="Century"/>
      <w:b/>
      <w:bCs/>
      <w:sz w:val="18"/>
    </w:rPr>
  </w:style>
  <w:style w:type="paragraph" w:styleId="Naslov5">
    <w:name w:val="heading 5"/>
    <w:basedOn w:val="Normal"/>
    <w:next w:val="Normal"/>
    <w:link w:val="Naslov5Char"/>
    <w:qFormat/>
    <w:pPr>
      <w:keepNext/>
      <w:jc w:val="center"/>
      <w:outlineLvl w:val="4"/>
    </w:pPr>
    <w:rPr>
      <w:b/>
      <w:bCs/>
      <w:lang w:eastAsia="en-US"/>
    </w:rPr>
  </w:style>
  <w:style w:type="paragraph" w:styleId="Naslov6">
    <w:name w:val="heading 6"/>
    <w:basedOn w:val="Normal"/>
    <w:next w:val="Normal"/>
    <w:qFormat/>
    <w:pPr>
      <w:keepNext/>
      <w:ind w:right="383"/>
      <w:jc w:val="center"/>
      <w:outlineLvl w:val="5"/>
    </w:pPr>
    <w:rPr>
      <w:b/>
      <w:bCs/>
    </w:rPr>
  </w:style>
  <w:style w:type="paragraph" w:styleId="Naslov7">
    <w:name w:val="heading 7"/>
    <w:basedOn w:val="Normal"/>
    <w:next w:val="Normal"/>
    <w:qFormat/>
    <w:pPr>
      <w:keepNext/>
      <w:ind w:right="-288"/>
      <w:jc w:val="right"/>
      <w:outlineLvl w:val="6"/>
    </w:pPr>
    <w:rPr>
      <w:b/>
      <w:bCs/>
      <w:szCs w:val="20"/>
    </w:rPr>
  </w:style>
  <w:style w:type="paragraph" w:styleId="Naslov8">
    <w:name w:val="heading 8"/>
    <w:basedOn w:val="Normal"/>
    <w:next w:val="Normal"/>
    <w:qFormat/>
    <w:pPr>
      <w:keepNext/>
      <w:ind w:left="4248" w:right="203" w:firstLine="6"/>
      <w:jc w:val="right"/>
      <w:outlineLvl w:val="7"/>
    </w:pPr>
    <w:rPr>
      <w:rFonts w:ascii="Century" w:hAnsi="Century"/>
      <w:b/>
      <w:bCs/>
    </w:rPr>
  </w:style>
  <w:style w:type="paragraph" w:styleId="Naslov9">
    <w:name w:val="heading 9"/>
    <w:basedOn w:val="Normal"/>
    <w:next w:val="Normal"/>
    <w:qFormat/>
    <w:pPr>
      <w:keepNext/>
      <w:jc w:val="center"/>
      <w:outlineLvl w:val="8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semiHidden/>
    <w:rPr>
      <w:color w:val="0000FF"/>
      <w:u w:val="single"/>
    </w:rPr>
  </w:style>
  <w:style w:type="paragraph" w:styleId="Tijeloteksta3">
    <w:name w:val="Body Text 3"/>
    <w:basedOn w:val="Normal"/>
    <w:semiHidden/>
    <w:pPr>
      <w:tabs>
        <w:tab w:val="left" w:pos="284"/>
        <w:tab w:val="left" w:pos="7810"/>
        <w:tab w:val="left" w:pos="9230"/>
        <w:tab w:val="left" w:pos="9372"/>
        <w:tab w:val="left" w:pos="9514"/>
      </w:tabs>
      <w:overflowPunct w:val="0"/>
      <w:autoSpaceDE w:val="0"/>
      <w:autoSpaceDN w:val="0"/>
      <w:adjustRightInd w:val="0"/>
      <w:jc w:val="center"/>
    </w:pPr>
    <w:rPr>
      <w:rFonts w:ascii="Century" w:hAnsi="Century"/>
      <w:sz w:val="22"/>
      <w:szCs w:val="20"/>
      <w:lang w:val="de-DE"/>
    </w:rPr>
  </w:style>
  <w:style w:type="paragraph" w:styleId="Tijeloteksta">
    <w:name w:val="Body Text"/>
    <w:aliases w:val=" uvlaka 3,  uvlaka 2,uvlaka 3,uvlaka 2"/>
    <w:basedOn w:val="Normal"/>
    <w:link w:val="TijelotekstaChar"/>
    <w:semiHidden/>
    <w:pPr>
      <w:jc w:val="both"/>
    </w:pPr>
  </w:style>
  <w:style w:type="paragraph" w:styleId="Uvuenotijeloteksta">
    <w:name w:val="Body Text Indent"/>
    <w:basedOn w:val="Normal"/>
    <w:link w:val="UvuenotijelotekstaChar"/>
    <w:semiHidden/>
    <w:pPr>
      <w:ind w:firstLine="708"/>
    </w:pPr>
    <w:rPr>
      <w:szCs w:val="20"/>
    </w:rPr>
  </w:style>
  <w:style w:type="paragraph" w:styleId="Podnoje">
    <w:name w:val="footer"/>
    <w:basedOn w:val="Normal"/>
    <w:link w:val="PodnojeChar"/>
    <w:semiHidden/>
    <w:pPr>
      <w:tabs>
        <w:tab w:val="center" w:pos="4536"/>
        <w:tab w:val="right" w:pos="9072"/>
      </w:tabs>
    </w:pPr>
  </w:style>
  <w:style w:type="paragraph" w:customStyle="1" w:styleId="Sadrajitablice">
    <w:name w:val="Sadržaji tablice"/>
    <w:basedOn w:val="Normal"/>
    <w:pPr>
      <w:widowControl w:val="0"/>
      <w:suppressLineNumbers/>
      <w:suppressAutoHyphens/>
    </w:pPr>
    <w:rPr>
      <w:rFonts w:eastAsia="Arial Unicode MS" w:cs="Arial Unicode MS"/>
      <w:kern w:val="1"/>
      <w:lang w:eastAsia="hi-IN"/>
    </w:rPr>
  </w:style>
  <w:style w:type="paragraph" w:styleId="Tijeloteksta2">
    <w:name w:val="Body Text 2"/>
    <w:basedOn w:val="Normal"/>
    <w:link w:val="Tijeloteksta2Char"/>
    <w:semiHidden/>
    <w:pPr>
      <w:jc w:val="both"/>
    </w:pPr>
  </w:style>
  <w:style w:type="paragraph" w:styleId="Odlomakpopisa">
    <w:name w:val="List Paragraph"/>
    <w:basedOn w:val="Normal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WW-Tijeloteksta">
    <w:name w:val="WW-Tijelo teksta"/>
    <w:basedOn w:val="Normal"/>
    <w:pPr>
      <w:widowControl w:val="0"/>
      <w:suppressAutoHyphens/>
      <w:ind w:left="360"/>
      <w:jc w:val="both"/>
    </w:pPr>
    <w:rPr>
      <w:rFonts w:eastAsia="Arial Unicode MS" w:cs="Arial Unicode MS"/>
      <w:i/>
      <w:iCs/>
      <w:kern w:val="1"/>
      <w:lang w:eastAsia="hi-IN"/>
    </w:rPr>
  </w:style>
  <w:style w:type="character" w:styleId="SlijeenaHiperveza">
    <w:name w:val="FollowedHyperlink"/>
    <w:basedOn w:val="Zadanifontodlomka"/>
    <w:semiHidden/>
    <w:rPr>
      <w:color w:val="800080"/>
      <w:u w:val="single"/>
    </w:rPr>
  </w:style>
  <w:style w:type="paragraph" w:styleId="Standard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jeloteksta-uvlaka2">
    <w:name w:val="Body Text Indent 2"/>
    <w:aliases w:val="  uvlaka 2"/>
    <w:basedOn w:val="Normal"/>
    <w:semiHidden/>
    <w:pPr>
      <w:tabs>
        <w:tab w:val="left" w:pos="360"/>
        <w:tab w:val="left" w:pos="4320"/>
        <w:tab w:val="left" w:pos="5040"/>
        <w:tab w:val="left" w:pos="5760"/>
        <w:tab w:val="left" w:pos="6480"/>
        <w:tab w:val="left" w:pos="7420"/>
      </w:tabs>
      <w:ind w:right="203" w:firstLine="360"/>
      <w:jc w:val="both"/>
    </w:pPr>
  </w:style>
  <w:style w:type="paragraph" w:styleId="Naslov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color w:val="000000"/>
      <w:sz w:val="32"/>
      <w:szCs w:val="32"/>
    </w:rPr>
  </w:style>
  <w:style w:type="paragraph" w:styleId="Tijeloteksta-uvlaka3">
    <w:name w:val="Body Text Indent 3"/>
    <w:aliases w:val=" uvlaka 3"/>
    <w:basedOn w:val="Normal"/>
    <w:semiHidden/>
    <w:pPr>
      <w:ind w:left="360"/>
      <w:jc w:val="center"/>
    </w:pPr>
    <w:rPr>
      <w:color w:val="000000"/>
      <w:szCs w:val="32"/>
    </w:rPr>
  </w:style>
  <w:style w:type="paragraph" w:customStyle="1" w:styleId="Naslovtablice">
    <w:name w:val="Naslov tablice"/>
    <w:basedOn w:val="Normal"/>
    <w:pPr>
      <w:widowControl w:val="0"/>
      <w:suppressLineNumbers/>
      <w:suppressAutoHyphens/>
      <w:jc w:val="center"/>
    </w:pPr>
    <w:rPr>
      <w:rFonts w:cs="Arial"/>
      <w:b/>
      <w:bCs/>
      <w:kern w:val="1"/>
      <w:lang w:eastAsia="hi-IN"/>
    </w:rPr>
  </w:style>
  <w:style w:type="paragraph" w:styleId="Popis">
    <w:name w:val="List"/>
    <w:basedOn w:val="Tijeloteksta"/>
    <w:semiHidden/>
    <w:pPr>
      <w:widowControl w:val="0"/>
      <w:suppressAutoHyphens/>
      <w:spacing w:after="120"/>
      <w:jc w:val="left"/>
    </w:pPr>
    <w:rPr>
      <w:rFonts w:cs="Arial"/>
      <w:kern w:val="1"/>
      <w:lang w:eastAsia="hi-IN"/>
    </w:rPr>
  </w:style>
  <w:style w:type="character" w:customStyle="1" w:styleId="TijelotekstaChar">
    <w:name w:val="Tijelo teksta Char"/>
    <w:aliases w:val=" uvlaka 3 Char,  uvlaka 2 Char,uvlaka 3 Char,uvlaka 2 Char"/>
    <w:basedOn w:val="Zadanifontodlomka"/>
    <w:link w:val="Tijeloteksta"/>
    <w:semiHidden/>
    <w:rsid w:val="00736FFC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0ED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0ED9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9B0B70"/>
    <w:rPr>
      <w:b/>
      <w:bCs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9B0B70"/>
    <w:rPr>
      <w:rFonts w:ascii="Century" w:eastAsia="Arial Unicode MS" w:hAnsi="Century" w:cs="Arial Unicode MS"/>
      <w:sz w:val="24"/>
      <w:lang w:val="de-DE"/>
    </w:rPr>
  </w:style>
  <w:style w:type="character" w:customStyle="1" w:styleId="Naslov3Char">
    <w:name w:val="Naslov 3 Char"/>
    <w:basedOn w:val="Zadanifontodlomka"/>
    <w:link w:val="Naslov3"/>
    <w:rsid w:val="009B0B70"/>
    <w:rPr>
      <w:b/>
      <w:bCs/>
      <w:sz w:val="24"/>
      <w:szCs w:val="24"/>
      <w:lang w:eastAsia="en-US"/>
    </w:rPr>
  </w:style>
  <w:style w:type="paragraph" w:styleId="Zaglavlje">
    <w:name w:val="header"/>
    <w:basedOn w:val="Normal"/>
    <w:link w:val="ZaglavljeChar"/>
    <w:semiHidden/>
    <w:unhideWhenUsed/>
    <w:rsid w:val="009B0B70"/>
    <w:pPr>
      <w:tabs>
        <w:tab w:val="center" w:pos="4320"/>
        <w:tab w:val="right" w:pos="8640"/>
      </w:tabs>
    </w:pPr>
    <w:rPr>
      <w:szCs w:val="20"/>
      <w:lang w:val="en-US"/>
    </w:rPr>
  </w:style>
  <w:style w:type="character" w:customStyle="1" w:styleId="ZaglavljeChar">
    <w:name w:val="Zaglavlje Char"/>
    <w:basedOn w:val="Zadanifontodlomka"/>
    <w:link w:val="Zaglavlje"/>
    <w:semiHidden/>
    <w:rsid w:val="009B0B70"/>
    <w:rPr>
      <w:sz w:val="24"/>
      <w:lang w:val="en-US"/>
    </w:rPr>
  </w:style>
  <w:style w:type="character" w:customStyle="1" w:styleId="PodnojeChar">
    <w:name w:val="Podnožje Char"/>
    <w:basedOn w:val="Zadanifontodlomka"/>
    <w:link w:val="Podnoje"/>
    <w:semiHidden/>
    <w:rsid w:val="009B0B70"/>
    <w:rPr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B0B70"/>
    <w:rPr>
      <w:sz w:val="24"/>
    </w:rPr>
  </w:style>
  <w:style w:type="character" w:styleId="Naglaeno">
    <w:name w:val="Strong"/>
    <w:basedOn w:val="Zadanifontodlomka"/>
    <w:qFormat/>
    <w:rsid w:val="009B0B70"/>
    <w:rPr>
      <w:b/>
      <w:bCs/>
    </w:rPr>
  </w:style>
  <w:style w:type="character" w:customStyle="1" w:styleId="Tijeloteksta2Char">
    <w:name w:val="Tijelo teksta 2 Char"/>
    <w:basedOn w:val="Zadanifontodlomka"/>
    <w:link w:val="Tijeloteksta2"/>
    <w:semiHidden/>
    <w:rsid w:val="000A1C0F"/>
    <w:rPr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AC397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C397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C397C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C397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C397C"/>
    <w:rPr>
      <w:b/>
      <w:bCs/>
    </w:rPr>
  </w:style>
  <w:style w:type="character" w:customStyle="1" w:styleId="Naslov5Char">
    <w:name w:val="Naslov 5 Char"/>
    <w:basedOn w:val="Zadanifontodlomka"/>
    <w:link w:val="Naslov5"/>
    <w:rsid w:val="00EC6F67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1</Pages>
  <Words>2515</Words>
  <Characters>14337</Characters>
  <Application>Microsoft Office Word</Application>
  <DocSecurity>0</DocSecurity>
  <Lines>119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</dc:creator>
  <cp:keywords/>
  <cp:lastModifiedBy>Općina Dekanovec</cp:lastModifiedBy>
  <cp:revision>145</cp:revision>
  <cp:lastPrinted>2026-04-08T13:27:00Z</cp:lastPrinted>
  <dcterms:created xsi:type="dcterms:W3CDTF">2018-03-05T17:52:00Z</dcterms:created>
  <dcterms:modified xsi:type="dcterms:W3CDTF">2026-04-09T12:28:00Z</dcterms:modified>
</cp:coreProperties>
</file>